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579" w:rsidRPr="00824AFC" w:rsidRDefault="005402B3" w:rsidP="00C86046">
      <w:pPr>
        <w:framePr w:w="8790" w:h="5926" w:hSpace="142" w:wrap="around" w:vAnchor="page" w:hAnchor="page" w:x="1554" w:y="3076" w:anchorLock="1"/>
        <w:shd w:val="solid" w:color="FFFFFF" w:fill="FFFFFF"/>
        <w:spacing w:line="510" w:lineRule="exact"/>
        <w:jc w:val="center"/>
        <w:rPr>
          <w:sz w:val="36"/>
          <w:szCs w:val="36"/>
        </w:rPr>
      </w:pPr>
      <w:r w:rsidRPr="005402B3">
        <w:rPr>
          <w:sz w:val="36"/>
          <w:szCs w:val="36"/>
        </w:rPr>
        <w:pict>
          <v:rect id="_x0000_i1025" style="width:0;height:1.5pt" o:hralign="center" o:hrstd="t" o:hr="t" fillcolor="gray" stroked="f"/>
        </w:pict>
      </w:r>
    </w:p>
    <w:p w:rsidR="00824AFC" w:rsidRDefault="00824AFC" w:rsidP="00C86046">
      <w:pPr>
        <w:framePr w:w="8790" w:h="5926" w:hSpace="142" w:wrap="around" w:vAnchor="page" w:hAnchor="page" w:x="1554" w:y="3076" w:anchorLock="1"/>
        <w:shd w:val="solid" w:color="FFFFFF" w:fill="FFFFFF"/>
        <w:spacing w:line="510" w:lineRule="exact"/>
        <w:jc w:val="center"/>
        <w:rPr>
          <w:sz w:val="36"/>
          <w:szCs w:val="36"/>
        </w:rPr>
      </w:pPr>
    </w:p>
    <w:p w:rsidR="0047668D" w:rsidRPr="00824AFC" w:rsidRDefault="00D6501E" w:rsidP="00C86046">
      <w:pPr>
        <w:framePr w:w="8790" w:h="5926" w:hSpace="142" w:wrap="around" w:vAnchor="page" w:hAnchor="page" w:x="1554" w:y="3076" w:anchorLock="1"/>
        <w:shd w:val="solid" w:color="FFFFFF" w:fill="FFFFFF"/>
        <w:spacing w:line="510" w:lineRule="exact"/>
        <w:jc w:val="center"/>
        <w:rPr>
          <w:sz w:val="36"/>
          <w:szCs w:val="36"/>
        </w:rPr>
      </w:pPr>
      <w:r>
        <w:rPr>
          <w:sz w:val="36"/>
          <w:szCs w:val="36"/>
        </w:rPr>
        <w:t>Bijlagen</w:t>
      </w:r>
    </w:p>
    <w:p w:rsidR="00A21579" w:rsidRPr="00824AFC" w:rsidRDefault="00A21579" w:rsidP="00C86046">
      <w:pPr>
        <w:framePr w:w="8790" w:h="5926" w:hSpace="142" w:wrap="around" w:vAnchor="page" w:hAnchor="page" w:x="1554" w:y="3076" w:anchorLock="1"/>
        <w:shd w:val="solid" w:color="FFFFFF" w:fill="FFFFFF"/>
        <w:spacing w:line="510" w:lineRule="exact"/>
        <w:jc w:val="center"/>
        <w:rPr>
          <w:sz w:val="36"/>
          <w:szCs w:val="36"/>
        </w:rPr>
      </w:pPr>
    </w:p>
    <w:p w:rsidR="00A21579" w:rsidRPr="00824AFC" w:rsidRDefault="002011AB" w:rsidP="00C86046">
      <w:pPr>
        <w:framePr w:w="8790" w:h="5926" w:hSpace="142" w:wrap="around" w:vAnchor="page" w:hAnchor="page" w:x="1554" w:y="3076" w:anchorLock="1"/>
        <w:shd w:val="solid" w:color="FFFFFF" w:fill="FFFFFF"/>
        <w:spacing w:line="510" w:lineRule="exact"/>
        <w:jc w:val="center"/>
        <w:rPr>
          <w:sz w:val="36"/>
          <w:szCs w:val="36"/>
        </w:rPr>
      </w:pPr>
      <w:r>
        <w:rPr>
          <w:sz w:val="36"/>
          <w:szCs w:val="36"/>
        </w:rPr>
        <w:t>Nationaal openbare aanbesteding</w:t>
      </w:r>
    </w:p>
    <w:p w:rsidR="00A21579" w:rsidRDefault="00A21579" w:rsidP="00C86046">
      <w:pPr>
        <w:framePr w:w="8790" w:h="5926" w:hSpace="142" w:wrap="around" w:vAnchor="page" w:hAnchor="page" w:x="1554" w:y="3076" w:anchorLock="1"/>
        <w:shd w:val="solid" w:color="FFFFFF" w:fill="FFFFFF"/>
        <w:spacing w:line="510" w:lineRule="exact"/>
        <w:jc w:val="center"/>
        <w:rPr>
          <w:sz w:val="44"/>
        </w:rPr>
      </w:pPr>
    </w:p>
    <w:p w:rsidR="00A21579" w:rsidRDefault="00A21579" w:rsidP="00C86046">
      <w:pPr>
        <w:framePr w:w="8790" w:h="5926" w:hSpace="142" w:wrap="around" w:vAnchor="page" w:hAnchor="page" w:x="1554" w:y="3076" w:anchorLock="1"/>
        <w:shd w:val="solid" w:color="FFFFFF" w:fill="FFFFFF"/>
        <w:spacing w:line="510" w:lineRule="exact"/>
        <w:jc w:val="center"/>
        <w:rPr>
          <w:sz w:val="44"/>
        </w:rPr>
      </w:pPr>
    </w:p>
    <w:p w:rsidR="0047668D" w:rsidRPr="00824AFC" w:rsidRDefault="005402B3" w:rsidP="00C86046">
      <w:pPr>
        <w:framePr w:w="8790" w:h="5926" w:hSpace="142" w:wrap="around" w:vAnchor="page" w:hAnchor="page" w:x="1554" w:y="3076" w:anchorLock="1"/>
        <w:shd w:val="solid" w:color="FFFFFF" w:fill="FFFFFF"/>
        <w:spacing w:line="510" w:lineRule="exact"/>
        <w:jc w:val="center"/>
        <w:rPr>
          <w:sz w:val="28"/>
          <w:szCs w:val="28"/>
        </w:rPr>
      </w:pPr>
      <w:r w:rsidRPr="00824AFC">
        <w:rPr>
          <w:sz w:val="28"/>
          <w:szCs w:val="28"/>
        </w:rPr>
        <w:fldChar w:fldCharType="begin">
          <w:ffData>
            <w:name w:val="DHVkopnaam"/>
            <w:enabled/>
            <w:calcOnExit w:val="0"/>
            <w:textInput>
              <w:default w:val="Ontkluizing Keutelbeek fase 1A"/>
            </w:textInput>
          </w:ffData>
        </w:fldChar>
      </w:r>
      <w:bookmarkStart w:id="0" w:name="DHVkopnaam"/>
      <w:r w:rsidR="0047668D" w:rsidRPr="00824AFC">
        <w:rPr>
          <w:sz w:val="28"/>
          <w:szCs w:val="28"/>
        </w:rPr>
        <w:instrText xml:space="preserve"> FORMTEXT </w:instrText>
      </w:r>
      <w:r w:rsidRPr="00824AFC">
        <w:rPr>
          <w:sz w:val="28"/>
          <w:szCs w:val="28"/>
        </w:rPr>
      </w:r>
      <w:r w:rsidRPr="00824AFC">
        <w:rPr>
          <w:sz w:val="28"/>
          <w:szCs w:val="28"/>
        </w:rPr>
        <w:fldChar w:fldCharType="separate"/>
      </w:r>
      <w:r w:rsidR="00E76EAD">
        <w:rPr>
          <w:noProof/>
          <w:sz w:val="28"/>
          <w:szCs w:val="28"/>
        </w:rPr>
        <w:t>Geluidisolatieproject ISV3 Beek</w:t>
      </w:r>
      <w:r w:rsidRPr="00824AFC">
        <w:rPr>
          <w:sz w:val="28"/>
          <w:szCs w:val="28"/>
        </w:rPr>
        <w:fldChar w:fldCharType="end"/>
      </w:r>
      <w:bookmarkEnd w:id="0"/>
    </w:p>
    <w:p w:rsidR="00A21579" w:rsidRDefault="00A21579" w:rsidP="00C86046">
      <w:pPr>
        <w:framePr w:w="8790" w:h="5926" w:hSpace="142" w:wrap="around" w:vAnchor="page" w:hAnchor="page" w:x="1554" w:y="3076" w:anchorLock="1"/>
        <w:shd w:val="solid" w:color="FFFFFF" w:fill="FFFFFF"/>
        <w:spacing w:line="510" w:lineRule="exact"/>
        <w:jc w:val="center"/>
        <w:rPr>
          <w:sz w:val="36"/>
        </w:rPr>
      </w:pPr>
    </w:p>
    <w:p w:rsidR="00F45A9C" w:rsidRDefault="00F45A9C" w:rsidP="00C86046">
      <w:pPr>
        <w:framePr w:w="8790" w:h="5926" w:hSpace="142" w:wrap="around" w:vAnchor="page" w:hAnchor="page" w:x="1554" w:y="3076" w:anchorLock="1"/>
        <w:shd w:val="solid" w:color="FFFFFF" w:fill="FFFFFF"/>
        <w:spacing w:line="510" w:lineRule="exact"/>
        <w:jc w:val="center"/>
        <w:rPr>
          <w:sz w:val="36"/>
        </w:rPr>
      </w:pPr>
    </w:p>
    <w:p w:rsidR="00F45A9C" w:rsidRPr="00824AFC" w:rsidRDefault="007215AD" w:rsidP="00C86046">
      <w:pPr>
        <w:framePr w:w="8790" w:h="5926" w:hSpace="142" w:wrap="around" w:vAnchor="page" w:hAnchor="page" w:x="1554" w:y="3076" w:anchorLock="1"/>
        <w:shd w:val="solid" w:color="FFFFFF" w:fill="FFFFFF"/>
        <w:spacing w:line="510" w:lineRule="exact"/>
        <w:jc w:val="center"/>
        <w:rPr>
          <w:sz w:val="28"/>
          <w:szCs w:val="28"/>
        </w:rPr>
      </w:pPr>
      <w:r>
        <w:rPr>
          <w:sz w:val="28"/>
          <w:szCs w:val="28"/>
        </w:rPr>
        <w:t xml:space="preserve">Zaaknummer </w:t>
      </w:r>
      <w:r w:rsidR="000951A8">
        <w:rPr>
          <w:sz w:val="28"/>
          <w:szCs w:val="28"/>
        </w:rPr>
        <w:t>18182</w:t>
      </w:r>
    </w:p>
    <w:p w:rsidR="00A21579" w:rsidRDefault="00A21579" w:rsidP="00C86046">
      <w:pPr>
        <w:framePr w:w="8790" w:h="5926" w:hSpace="142" w:wrap="around" w:vAnchor="page" w:hAnchor="page" w:x="1554" w:y="3076" w:anchorLock="1"/>
        <w:shd w:val="solid" w:color="FFFFFF" w:fill="FFFFFF"/>
        <w:spacing w:line="510" w:lineRule="exact"/>
        <w:jc w:val="center"/>
        <w:rPr>
          <w:sz w:val="28"/>
          <w:szCs w:val="28"/>
        </w:rPr>
      </w:pPr>
      <w:r w:rsidRPr="00824AFC">
        <w:rPr>
          <w:sz w:val="28"/>
          <w:szCs w:val="28"/>
        </w:rPr>
        <w:t>Gemeente Beek</w:t>
      </w:r>
    </w:p>
    <w:p w:rsidR="00824AFC" w:rsidRPr="00824AFC" w:rsidRDefault="005402B3" w:rsidP="00C86046">
      <w:pPr>
        <w:framePr w:w="8790" w:h="5926" w:hSpace="142" w:wrap="around" w:vAnchor="page" w:hAnchor="page" w:x="1554" w:y="3076" w:anchorLock="1"/>
        <w:shd w:val="solid" w:color="FFFFFF" w:fill="FFFFFF"/>
        <w:spacing w:line="510" w:lineRule="exact"/>
        <w:jc w:val="center"/>
        <w:rPr>
          <w:sz w:val="28"/>
          <w:szCs w:val="28"/>
        </w:rPr>
      </w:pPr>
      <w:r w:rsidRPr="005402B3">
        <w:rPr>
          <w:sz w:val="36"/>
          <w:szCs w:val="36"/>
        </w:rPr>
        <w:pict>
          <v:rect id="_x0000_i1026" style="width:0;height:1.5pt" o:hralign="center" o:hrstd="t" o:hr="t" fillcolor="gray" stroked="f"/>
        </w:pict>
      </w:r>
    </w:p>
    <w:p w:rsidR="0047668D" w:rsidRPr="00A569F6" w:rsidRDefault="005402B3" w:rsidP="00824AFC">
      <w:pPr>
        <w:framePr w:w="6696" w:h="1083" w:hSpace="142" w:wrap="around" w:vAnchor="page" w:hAnchor="page" w:x="1899" w:y="14601"/>
        <w:shd w:val="solid" w:color="FFFFFF" w:fill="FFFFFF"/>
        <w:jc w:val="left"/>
      </w:pPr>
      <w:r w:rsidRPr="00A569F6">
        <w:fldChar w:fldCharType="begin">
          <w:ffData>
            <w:name w:val="dhvopdrachtgever"/>
            <w:enabled/>
            <w:calcOnExit w:val="0"/>
            <w:textInput>
              <w:default w:val="Gemeente Beek"/>
            </w:textInput>
          </w:ffData>
        </w:fldChar>
      </w:r>
      <w:bookmarkStart w:id="1" w:name="dhvopdrachtgever"/>
      <w:r w:rsidR="0047668D" w:rsidRPr="00A569F6">
        <w:instrText xml:space="preserve"> FORMTEXT </w:instrText>
      </w:r>
      <w:r w:rsidRPr="00A569F6">
        <w:fldChar w:fldCharType="separate"/>
      </w:r>
      <w:r w:rsidR="00813C71" w:rsidRPr="00A569F6">
        <w:rPr>
          <w:noProof/>
        </w:rPr>
        <w:t>Gemeente Beek</w:t>
      </w:r>
      <w:r w:rsidRPr="00A569F6">
        <w:fldChar w:fldCharType="end"/>
      </w:r>
      <w:bookmarkEnd w:id="1"/>
    </w:p>
    <w:p w:rsidR="00A21579" w:rsidRPr="00A569F6" w:rsidRDefault="00C86046" w:rsidP="00824AFC">
      <w:pPr>
        <w:framePr w:w="6696" w:h="1083" w:hSpace="142" w:wrap="around" w:vAnchor="page" w:hAnchor="page" w:x="1899" w:y="14601"/>
        <w:shd w:val="solid" w:color="FFFFFF" w:fill="FFFFFF"/>
        <w:jc w:val="left"/>
      </w:pPr>
      <w:proofErr w:type="spellStart"/>
      <w:r w:rsidRPr="00A569F6">
        <w:t>Raadhuisstraat</w:t>
      </w:r>
      <w:proofErr w:type="spellEnd"/>
      <w:r w:rsidRPr="00A569F6">
        <w:t xml:space="preserve"> 9</w:t>
      </w:r>
    </w:p>
    <w:p w:rsidR="00C86046" w:rsidRPr="00A569F6" w:rsidRDefault="00C86046" w:rsidP="00824AFC">
      <w:pPr>
        <w:framePr w:w="6696" w:h="1083" w:hSpace="142" w:wrap="around" w:vAnchor="page" w:hAnchor="page" w:x="1899" w:y="14601"/>
        <w:shd w:val="solid" w:color="FFFFFF" w:fill="FFFFFF"/>
        <w:jc w:val="left"/>
      </w:pPr>
      <w:r w:rsidRPr="00A569F6">
        <w:t>6191 KA Beek</w:t>
      </w:r>
    </w:p>
    <w:p w:rsidR="00C86046" w:rsidRPr="00A569F6" w:rsidRDefault="00C86046" w:rsidP="00824AFC">
      <w:pPr>
        <w:framePr w:w="6696" w:h="1083" w:hSpace="142" w:wrap="around" w:vAnchor="page" w:hAnchor="page" w:x="1899" w:y="14601"/>
        <w:shd w:val="solid" w:color="FFFFFF" w:fill="FFFFFF"/>
        <w:jc w:val="left"/>
      </w:pPr>
    </w:p>
    <w:p w:rsidR="00B00025" w:rsidRPr="00A569F6" w:rsidRDefault="003A1F21" w:rsidP="00824AFC">
      <w:pPr>
        <w:framePr w:w="6696" w:h="1083" w:hSpace="142" w:wrap="around" w:vAnchor="page" w:hAnchor="page" w:x="1899" w:y="14601"/>
        <w:shd w:val="solid" w:color="FFFFFF" w:fill="FFFFFF"/>
        <w:jc w:val="left"/>
      </w:pPr>
      <w:r>
        <w:t>0107</w:t>
      </w:r>
      <w:r w:rsidR="002011AB">
        <w:t>2014</w:t>
      </w:r>
    </w:p>
    <w:p w:rsidR="0047668D" w:rsidRDefault="00A21579" w:rsidP="00824AFC">
      <w:pPr>
        <w:framePr w:w="6696" w:h="1083" w:hSpace="142" w:wrap="around" w:vAnchor="page" w:hAnchor="page" w:x="1899" w:y="14601"/>
        <w:shd w:val="solid" w:color="FFFFFF" w:fill="FFFFFF"/>
        <w:jc w:val="left"/>
      </w:pPr>
      <w:r w:rsidRPr="00A569F6">
        <w:t xml:space="preserve">Versie: </w:t>
      </w:r>
      <w:r w:rsidR="003A1F21">
        <w:t>2.</w:t>
      </w:r>
    </w:p>
    <w:p w:rsidR="00B00025" w:rsidRDefault="00B00025">
      <w:pPr>
        <w:pStyle w:val="DHVadresregel"/>
      </w:pPr>
    </w:p>
    <w:p w:rsidR="00B00025" w:rsidRPr="00B00025" w:rsidRDefault="00B00025" w:rsidP="00B00025"/>
    <w:p w:rsidR="00B00025" w:rsidRPr="00B00025" w:rsidRDefault="00B00025" w:rsidP="00B00025"/>
    <w:p w:rsidR="00B00025" w:rsidRPr="00B00025" w:rsidRDefault="00B00025" w:rsidP="00B00025"/>
    <w:p w:rsidR="0047668D" w:rsidRDefault="0047668D">
      <w:pPr>
        <w:jc w:val="left"/>
      </w:pPr>
      <w:bookmarkStart w:id="2" w:name="bkMark_Address_Page"/>
      <w:bookmarkEnd w:id="2"/>
    </w:p>
    <w:p w:rsidR="0047668D" w:rsidRDefault="0047668D">
      <w:pPr>
        <w:jc w:val="left"/>
      </w:pPr>
    </w:p>
    <w:p w:rsidR="0047668D" w:rsidRDefault="00127FE6">
      <w:pPr>
        <w:jc w:val="left"/>
      </w:pPr>
      <w:r>
        <w:tab/>
      </w:r>
      <w:r w:rsidR="00F26DCE">
        <w:tab/>
      </w:r>
    </w:p>
    <w:p w:rsidR="004967B0" w:rsidRDefault="004967B0">
      <w:pPr>
        <w:jc w:val="left"/>
      </w:pPr>
    </w:p>
    <w:p w:rsidR="00F26DCE" w:rsidRDefault="00F26DCE" w:rsidP="004967B0">
      <w:pPr>
        <w:pStyle w:val="NormalSingle"/>
        <w:jc w:val="left"/>
        <w:rPr>
          <w:b/>
          <w:caps/>
          <w:sz w:val="22"/>
        </w:rPr>
      </w:pPr>
    </w:p>
    <w:p w:rsidR="00F26DCE" w:rsidRDefault="00F26DCE" w:rsidP="004967B0">
      <w:pPr>
        <w:pStyle w:val="NormalSingle"/>
        <w:jc w:val="left"/>
        <w:rPr>
          <w:b/>
          <w:caps/>
          <w:sz w:val="22"/>
        </w:rPr>
      </w:pPr>
    </w:p>
    <w:p w:rsidR="004967B0" w:rsidRDefault="00D6501E" w:rsidP="000819C3">
      <w:pPr>
        <w:pStyle w:val="NormalSingle"/>
        <w:ind w:left="1276" w:firstLine="425"/>
        <w:jc w:val="left"/>
        <w:rPr>
          <w:b/>
          <w:caps/>
          <w:sz w:val="22"/>
        </w:rPr>
      </w:pPr>
      <w:r>
        <w:rPr>
          <w:b/>
          <w:caps/>
          <w:sz w:val="22"/>
          <w:highlight w:val="lightGray"/>
        </w:rPr>
        <w:br w:type="page"/>
      </w:r>
      <w:r w:rsidR="00F26DCE" w:rsidRPr="00F26DCE">
        <w:rPr>
          <w:b/>
          <w:caps/>
          <w:sz w:val="22"/>
          <w:highlight w:val="lightGray"/>
        </w:rPr>
        <w:lastRenderedPageBreak/>
        <w:t xml:space="preserve">Checklist </w:t>
      </w:r>
      <w:r w:rsidR="005402B3" w:rsidRPr="00F26DCE">
        <w:rPr>
          <w:b/>
          <w:caps/>
          <w:sz w:val="22"/>
          <w:highlight w:val="lightGray"/>
        </w:rPr>
        <w:fldChar w:fldCharType="begin">
          <w:ffData>
            <w:name w:val="dhvinhoudbijlagen"/>
            <w:enabled/>
            <w:calcOnExit/>
            <w:textInput>
              <w:default w:val="Bijlagen"/>
            </w:textInput>
          </w:ffData>
        </w:fldChar>
      </w:r>
      <w:r w:rsidR="004967B0" w:rsidRPr="00F26DCE">
        <w:rPr>
          <w:b/>
          <w:caps/>
          <w:sz w:val="22"/>
          <w:highlight w:val="lightGray"/>
        </w:rPr>
        <w:instrText xml:space="preserve"> FORMTEXT </w:instrText>
      </w:r>
      <w:r w:rsidR="005402B3" w:rsidRPr="00F26DCE">
        <w:rPr>
          <w:b/>
          <w:caps/>
          <w:sz w:val="22"/>
          <w:highlight w:val="lightGray"/>
        </w:rPr>
      </w:r>
      <w:r w:rsidR="005402B3" w:rsidRPr="00F26DCE">
        <w:rPr>
          <w:b/>
          <w:caps/>
          <w:sz w:val="22"/>
          <w:highlight w:val="lightGray"/>
        </w:rPr>
        <w:fldChar w:fldCharType="separate"/>
      </w:r>
      <w:r w:rsidR="004967B0" w:rsidRPr="00F26DCE">
        <w:rPr>
          <w:b/>
          <w:caps/>
          <w:sz w:val="22"/>
          <w:highlight w:val="lightGray"/>
        </w:rPr>
        <w:t>Bijlagen</w:t>
      </w:r>
      <w:r w:rsidR="005402B3" w:rsidRPr="00F26DCE">
        <w:rPr>
          <w:b/>
          <w:caps/>
          <w:sz w:val="22"/>
          <w:highlight w:val="lightGray"/>
        </w:rPr>
        <w:fldChar w:fldCharType="end"/>
      </w:r>
    </w:p>
    <w:p w:rsidR="004967B0" w:rsidRDefault="004967B0" w:rsidP="004967B0"/>
    <w:p w:rsidR="005E0FA3" w:rsidRDefault="00F26DCE" w:rsidP="004967B0">
      <w:r>
        <w:tab/>
      </w:r>
      <w:r>
        <w:tab/>
      </w:r>
      <w:r>
        <w:tab/>
      </w:r>
      <w:r w:rsidR="005E0FA3">
        <w:t xml:space="preserve">Bijlagen </w:t>
      </w:r>
      <w:r w:rsidR="009F61BC">
        <w:t xml:space="preserve">voor enveloppe </w:t>
      </w:r>
      <w:r w:rsidR="009F61BC" w:rsidRPr="009F61BC">
        <w:rPr>
          <w:b/>
        </w:rPr>
        <w:t>deel 2</w:t>
      </w:r>
      <w:r w:rsidR="009F61BC">
        <w:t xml:space="preserve">, </w:t>
      </w:r>
      <w:r w:rsidR="005E0FA3">
        <w:t xml:space="preserve">bij de </w:t>
      </w:r>
      <w:r w:rsidR="00F776A1">
        <w:t xml:space="preserve">aanbestedingsleidraad </w:t>
      </w:r>
      <w:r w:rsidR="00217A8F">
        <w:t xml:space="preserve"> </w:t>
      </w:r>
      <w:r w:rsidR="00A1091B" w:rsidRPr="003A6638">
        <w:t>“</w:t>
      </w:r>
      <w:proofErr w:type="spellStart"/>
      <w:r w:rsidR="00E76EAD">
        <w:t>Geluidisolatieproject</w:t>
      </w:r>
      <w:proofErr w:type="spellEnd"/>
      <w:r w:rsidR="00E76EAD">
        <w:t xml:space="preserve"> ISV3 Beek</w:t>
      </w:r>
      <w:r w:rsidR="00A1091B" w:rsidRPr="003A6638">
        <w:t>”</w:t>
      </w:r>
      <w:r w:rsidR="00217A8F">
        <w:t xml:space="preserve">, </w:t>
      </w:r>
      <w:r w:rsidR="005E0FA3">
        <w:t xml:space="preserve">met </w:t>
      </w:r>
    </w:p>
    <w:p w:rsidR="00217A8F" w:rsidRDefault="007215AD" w:rsidP="005E0FA3">
      <w:pPr>
        <w:ind w:left="1134" w:firstLine="567"/>
      </w:pPr>
      <w:r>
        <w:t xml:space="preserve">Zaaknummer </w:t>
      </w:r>
      <w:r w:rsidR="000951A8">
        <w:t>18182</w:t>
      </w:r>
      <w:r w:rsidR="00217A8F">
        <w:t>.</w:t>
      </w:r>
    </w:p>
    <w:p w:rsidR="00217A8F" w:rsidRDefault="00217A8F" w:rsidP="004967B0"/>
    <w:p w:rsidR="004967B0" w:rsidRDefault="00217A8F" w:rsidP="005E0FA3">
      <w:r>
        <w:tab/>
      </w:r>
      <w:r>
        <w:tab/>
      </w:r>
    </w:p>
    <w:p w:rsidR="005E0FA3" w:rsidRDefault="005E0FA3" w:rsidP="00404CC7"/>
    <w:tbl>
      <w:tblPr>
        <w:tblW w:w="3333" w:type="pct"/>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7"/>
        <w:gridCol w:w="5389"/>
        <w:gridCol w:w="1227"/>
      </w:tblGrid>
      <w:tr w:rsidR="005E0FA3" w:rsidRPr="00594616" w:rsidTr="005E0FA3">
        <w:tc>
          <w:tcPr>
            <w:tcW w:w="597" w:type="pct"/>
          </w:tcPr>
          <w:p w:rsidR="005E0FA3" w:rsidRDefault="005E0FA3" w:rsidP="005E0FA3">
            <w:pPr>
              <w:pStyle w:val="HeadingX"/>
              <w:spacing w:after="0"/>
              <w:jc w:val="center"/>
              <w:rPr>
                <w:u w:val="single"/>
              </w:rPr>
            </w:pPr>
            <w:r>
              <w:rPr>
                <w:u w:val="single"/>
              </w:rPr>
              <w:t>bijlagen</w:t>
            </w:r>
          </w:p>
        </w:tc>
        <w:tc>
          <w:tcPr>
            <w:tcW w:w="3648" w:type="pct"/>
          </w:tcPr>
          <w:p w:rsidR="005E0FA3" w:rsidRDefault="005E0FA3" w:rsidP="005E0FA3">
            <w:pPr>
              <w:rPr>
                <w:b/>
                <w:bCs/>
                <w:u w:val="single"/>
              </w:rPr>
            </w:pPr>
            <w:r w:rsidRPr="00594616">
              <w:rPr>
                <w:b/>
                <w:bCs/>
                <w:u w:val="single"/>
              </w:rPr>
              <w:t>Document</w:t>
            </w:r>
          </w:p>
          <w:p w:rsidR="000819C3" w:rsidRPr="00594616" w:rsidRDefault="000819C3" w:rsidP="005E0FA3">
            <w:pPr>
              <w:rPr>
                <w:u w:val="single"/>
              </w:rPr>
            </w:pPr>
          </w:p>
        </w:tc>
        <w:tc>
          <w:tcPr>
            <w:tcW w:w="755" w:type="pct"/>
          </w:tcPr>
          <w:p w:rsidR="005E0FA3" w:rsidRPr="00594616" w:rsidRDefault="005E0FA3" w:rsidP="005E0FA3">
            <w:pPr>
              <w:rPr>
                <w:b/>
                <w:bCs/>
                <w:u w:val="single"/>
              </w:rPr>
            </w:pPr>
            <w:r>
              <w:rPr>
                <w:b/>
                <w:bCs/>
                <w:u w:val="single"/>
              </w:rPr>
              <w:t>toegevoegd</w:t>
            </w:r>
          </w:p>
        </w:tc>
      </w:tr>
      <w:tr w:rsidR="005E0FA3" w:rsidRPr="0070760F" w:rsidTr="005E0FA3">
        <w:tc>
          <w:tcPr>
            <w:tcW w:w="597" w:type="pct"/>
          </w:tcPr>
          <w:p w:rsidR="005E0FA3" w:rsidRDefault="005E0FA3" w:rsidP="005E0FA3">
            <w:pPr>
              <w:jc w:val="center"/>
            </w:pPr>
            <w:r>
              <w:t>1</w:t>
            </w:r>
          </w:p>
        </w:tc>
        <w:tc>
          <w:tcPr>
            <w:tcW w:w="3648" w:type="pct"/>
          </w:tcPr>
          <w:p w:rsidR="005E0FA3" w:rsidRDefault="005E0FA3" w:rsidP="005E0FA3">
            <w:pPr>
              <w:pStyle w:val="Lijstmetafbeeldingen"/>
              <w:rPr>
                <w:noProof/>
              </w:rPr>
            </w:pPr>
            <w:r w:rsidRPr="0070760F">
              <w:rPr>
                <w:noProof/>
              </w:rPr>
              <w:t xml:space="preserve">Model K - Verklaring bestuurder omtrent rechtmatigheid </w:t>
            </w:r>
          </w:p>
          <w:p w:rsidR="005E0FA3" w:rsidRPr="0070760F" w:rsidRDefault="005E0FA3" w:rsidP="005E0FA3">
            <w:pPr>
              <w:pStyle w:val="Lijstmetafbeeldingen"/>
              <w:rPr>
                <w:rFonts w:ascii="Calibri" w:hAnsi="Calibri"/>
                <w:noProof/>
              </w:rPr>
            </w:pPr>
            <w:r w:rsidRPr="0070760F">
              <w:rPr>
                <w:noProof/>
              </w:rPr>
              <w:t>inschrijving</w:t>
            </w:r>
          </w:p>
        </w:tc>
        <w:tc>
          <w:tcPr>
            <w:tcW w:w="755" w:type="pct"/>
          </w:tcPr>
          <w:p w:rsidR="005E0FA3" w:rsidRPr="0070760F" w:rsidRDefault="005E0FA3" w:rsidP="005E0FA3">
            <w:pPr>
              <w:pStyle w:val="Lijstmetafbeeldingen"/>
              <w:rPr>
                <w:noProof/>
              </w:rPr>
            </w:pPr>
          </w:p>
        </w:tc>
      </w:tr>
      <w:tr w:rsidR="005E0FA3" w:rsidRPr="0070760F" w:rsidTr="005E0FA3">
        <w:tc>
          <w:tcPr>
            <w:tcW w:w="597" w:type="pct"/>
          </w:tcPr>
          <w:p w:rsidR="005E0FA3" w:rsidRDefault="005E0FA3" w:rsidP="005E0FA3">
            <w:pPr>
              <w:jc w:val="center"/>
            </w:pPr>
            <w:r>
              <w:t>2</w:t>
            </w:r>
          </w:p>
        </w:tc>
        <w:tc>
          <w:tcPr>
            <w:tcW w:w="3648" w:type="pct"/>
          </w:tcPr>
          <w:p w:rsidR="005E0FA3" w:rsidRPr="0070760F" w:rsidRDefault="005E0FA3" w:rsidP="005E0FA3">
            <w:pPr>
              <w:pStyle w:val="Lijstmetafbeeldingen"/>
              <w:rPr>
                <w:rFonts w:ascii="Calibri" w:hAnsi="Calibri"/>
                <w:noProof/>
              </w:rPr>
            </w:pPr>
            <w:r w:rsidRPr="0070760F">
              <w:rPr>
                <w:noProof/>
              </w:rPr>
              <w:t>Inschrijfformulier</w:t>
            </w:r>
            <w:r>
              <w:rPr>
                <w:noProof/>
              </w:rPr>
              <w:t xml:space="preserve"> met code</w:t>
            </w:r>
          </w:p>
        </w:tc>
        <w:tc>
          <w:tcPr>
            <w:tcW w:w="755" w:type="pct"/>
          </w:tcPr>
          <w:p w:rsidR="005E0FA3" w:rsidRPr="0070760F" w:rsidRDefault="005E0FA3" w:rsidP="005E0FA3">
            <w:pPr>
              <w:pStyle w:val="Lijstmetafbeeldingen"/>
              <w:rPr>
                <w:noProof/>
              </w:rPr>
            </w:pPr>
          </w:p>
        </w:tc>
      </w:tr>
      <w:tr w:rsidR="005E0FA3" w:rsidRPr="0070760F" w:rsidTr="005E0FA3">
        <w:tc>
          <w:tcPr>
            <w:tcW w:w="597" w:type="pct"/>
          </w:tcPr>
          <w:p w:rsidR="005E0FA3" w:rsidRDefault="005E0FA3" w:rsidP="005E0FA3">
            <w:pPr>
              <w:jc w:val="center"/>
            </w:pPr>
            <w:r>
              <w:t>3</w:t>
            </w:r>
          </w:p>
        </w:tc>
        <w:tc>
          <w:tcPr>
            <w:tcW w:w="3648" w:type="pct"/>
          </w:tcPr>
          <w:p w:rsidR="005E0FA3" w:rsidRPr="0070760F" w:rsidRDefault="005E0FA3" w:rsidP="005E0FA3">
            <w:pPr>
              <w:pStyle w:val="Lijstmetafbeeldingen"/>
              <w:rPr>
                <w:rFonts w:ascii="Calibri" w:hAnsi="Calibri"/>
                <w:noProof/>
              </w:rPr>
            </w:pPr>
            <w:r w:rsidRPr="0070760F">
              <w:rPr>
                <w:noProof/>
              </w:rPr>
              <w:t>Eigen Verklaring</w:t>
            </w:r>
            <w:r>
              <w:rPr>
                <w:noProof/>
              </w:rPr>
              <w:t xml:space="preserve"> Ministerie en toevoeging eigen verklaring </w:t>
            </w:r>
          </w:p>
        </w:tc>
        <w:tc>
          <w:tcPr>
            <w:tcW w:w="755" w:type="pct"/>
          </w:tcPr>
          <w:p w:rsidR="005E0FA3" w:rsidRPr="0070760F" w:rsidRDefault="005E0FA3" w:rsidP="005E0FA3">
            <w:pPr>
              <w:pStyle w:val="Lijstmetafbeeldingen"/>
              <w:rPr>
                <w:noProof/>
              </w:rPr>
            </w:pPr>
          </w:p>
        </w:tc>
      </w:tr>
      <w:tr w:rsidR="005E0FA3" w:rsidRPr="0070760F" w:rsidTr="005E0FA3">
        <w:trPr>
          <w:trHeight w:val="170"/>
        </w:trPr>
        <w:tc>
          <w:tcPr>
            <w:tcW w:w="597" w:type="pct"/>
          </w:tcPr>
          <w:p w:rsidR="005E0FA3" w:rsidRDefault="005E0FA3" w:rsidP="005E0FA3">
            <w:pPr>
              <w:jc w:val="center"/>
            </w:pPr>
            <w:r>
              <w:t>4</w:t>
            </w:r>
          </w:p>
        </w:tc>
        <w:tc>
          <w:tcPr>
            <w:tcW w:w="3648" w:type="pct"/>
          </w:tcPr>
          <w:p w:rsidR="005E0FA3" w:rsidRPr="0070760F" w:rsidRDefault="005E0FA3" w:rsidP="005E0FA3">
            <w:pPr>
              <w:pStyle w:val="Lijstmetafbeeldingen"/>
              <w:rPr>
                <w:rFonts w:ascii="Calibri" w:hAnsi="Calibri"/>
                <w:noProof/>
              </w:rPr>
            </w:pPr>
            <w:r w:rsidRPr="0070760F">
              <w:rPr>
                <w:noProof/>
              </w:rPr>
              <w:t>Uitvoeringsverklaring onderaanneming</w:t>
            </w:r>
          </w:p>
        </w:tc>
        <w:tc>
          <w:tcPr>
            <w:tcW w:w="755" w:type="pct"/>
          </w:tcPr>
          <w:p w:rsidR="005E0FA3" w:rsidRPr="0070760F" w:rsidRDefault="005E0FA3" w:rsidP="005E0FA3">
            <w:pPr>
              <w:pStyle w:val="Lijstmetafbeeldingen"/>
              <w:rPr>
                <w:noProof/>
              </w:rPr>
            </w:pPr>
          </w:p>
        </w:tc>
      </w:tr>
      <w:tr w:rsidR="005E0FA3" w:rsidRPr="0070760F" w:rsidTr="005E0FA3">
        <w:trPr>
          <w:trHeight w:val="170"/>
        </w:trPr>
        <w:tc>
          <w:tcPr>
            <w:tcW w:w="597" w:type="pct"/>
          </w:tcPr>
          <w:p w:rsidR="005E0FA3" w:rsidRDefault="005E0FA3" w:rsidP="005E0FA3">
            <w:pPr>
              <w:jc w:val="center"/>
            </w:pPr>
            <w:r>
              <w:t>5</w:t>
            </w:r>
          </w:p>
        </w:tc>
        <w:tc>
          <w:tcPr>
            <w:tcW w:w="3648" w:type="pct"/>
          </w:tcPr>
          <w:p w:rsidR="005E0FA3" w:rsidRPr="0070760F" w:rsidRDefault="005E0FA3" w:rsidP="005E0FA3">
            <w:pPr>
              <w:pStyle w:val="Lijstmetafbeeldingen"/>
              <w:rPr>
                <w:rFonts w:ascii="Calibri" w:hAnsi="Calibri"/>
                <w:noProof/>
              </w:rPr>
            </w:pPr>
            <w:r w:rsidRPr="0070760F">
              <w:rPr>
                <w:noProof/>
              </w:rPr>
              <w:t>Combinatieverklaringen</w:t>
            </w:r>
          </w:p>
        </w:tc>
        <w:tc>
          <w:tcPr>
            <w:tcW w:w="755" w:type="pct"/>
          </w:tcPr>
          <w:p w:rsidR="005E0FA3" w:rsidRPr="0070760F" w:rsidRDefault="005E0FA3" w:rsidP="005E0FA3">
            <w:pPr>
              <w:pStyle w:val="Lijstmetafbeeldingen"/>
              <w:rPr>
                <w:noProof/>
              </w:rPr>
            </w:pPr>
          </w:p>
        </w:tc>
      </w:tr>
      <w:tr w:rsidR="005E0FA3" w:rsidRPr="0070760F" w:rsidTr="005E0FA3">
        <w:tc>
          <w:tcPr>
            <w:tcW w:w="597" w:type="pct"/>
          </w:tcPr>
          <w:p w:rsidR="005E0FA3" w:rsidRPr="00267399" w:rsidRDefault="005E0FA3" w:rsidP="005E0FA3">
            <w:pPr>
              <w:jc w:val="center"/>
              <w:rPr>
                <w:bCs/>
              </w:rPr>
            </w:pPr>
            <w:r>
              <w:rPr>
                <w:bCs/>
              </w:rPr>
              <w:t>6</w:t>
            </w:r>
          </w:p>
        </w:tc>
        <w:tc>
          <w:tcPr>
            <w:tcW w:w="3648" w:type="pct"/>
          </w:tcPr>
          <w:p w:rsidR="005E0FA3" w:rsidRPr="0070760F" w:rsidRDefault="005E0FA3" w:rsidP="005E0FA3">
            <w:r w:rsidRPr="0070760F">
              <w:t>Verklaring m.b.t. onafhankelijkheid</w:t>
            </w:r>
          </w:p>
        </w:tc>
        <w:tc>
          <w:tcPr>
            <w:tcW w:w="755" w:type="pct"/>
          </w:tcPr>
          <w:p w:rsidR="005E0FA3" w:rsidRPr="0070760F" w:rsidRDefault="005E0FA3" w:rsidP="005E0FA3"/>
        </w:tc>
      </w:tr>
      <w:tr w:rsidR="005E0FA3" w:rsidRPr="00211CBC" w:rsidTr="005E0FA3">
        <w:tc>
          <w:tcPr>
            <w:tcW w:w="597" w:type="pct"/>
          </w:tcPr>
          <w:p w:rsidR="005E0FA3" w:rsidRPr="00211CBC" w:rsidRDefault="005E0FA3" w:rsidP="005E0FA3">
            <w:pPr>
              <w:jc w:val="center"/>
              <w:rPr>
                <w:bCs/>
              </w:rPr>
            </w:pPr>
            <w:r>
              <w:rPr>
                <w:bCs/>
              </w:rPr>
              <w:t>7</w:t>
            </w:r>
          </w:p>
        </w:tc>
        <w:tc>
          <w:tcPr>
            <w:tcW w:w="3648" w:type="pct"/>
          </w:tcPr>
          <w:p w:rsidR="005E0FA3" w:rsidRPr="00211CBC" w:rsidRDefault="005E0FA3" w:rsidP="005E0FA3">
            <w:r w:rsidRPr="00211CBC">
              <w:rPr>
                <w:noProof/>
              </w:rPr>
              <w:t>Concernverklaring</w:t>
            </w:r>
            <w:r>
              <w:rPr>
                <w:noProof/>
              </w:rPr>
              <w:t xml:space="preserve"> cq. beschikkingsverklaring</w:t>
            </w:r>
          </w:p>
        </w:tc>
        <w:tc>
          <w:tcPr>
            <w:tcW w:w="755" w:type="pct"/>
          </w:tcPr>
          <w:p w:rsidR="005E0FA3" w:rsidRPr="00211CBC" w:rsidRDefault="005E0FA3" w:rsidP="005E0FA3">
            <w:pPr>
              <w:rPr>
                <w:noProof/>
              </w:rPr>
            </w:pPr>
          </w:p>
        </w:tc>
      </w:tr>
      <w:tr w:rsidR="005E0FA3" w:rsidRPr="00211CBC" w:rsidTr="005E0FA3">
        <w:tc>
          <w:tcPr>
            <w:tcW w:w="597" w:type="pct"/>
          </w:tcPr>
          <w:p w:rsidR="005E0FA3" w:rsidRPr="00211CBC" w:rsidRDefault="00F3511E" w:rsidP="005E0FA3">
            <w:pPr>
              <w:jc w:val="center"/>
              <w:rPr>
                <w:bCs/>
              </w:rPr>
            </w:pPr>
            <w:r>
              <w:rPr>
                <w:bCs/>
              </w:rPr>
              <w:t>8</w:t>
            </w:r>
          </w:p>
        </w:tc>
        <w:tc>
          <w:tcPr>
            <w:tcW w:w="3648" w:type="pct"/>
          </w:tcPr>
          <w:p w:rsidR="005E0FA3" w:rsidRPr="00211CBC" w:rsidRDefault="00F3511E" w:rsidP="005E0FA3">
            <w:pPr>
              <w:rPr>
                <w:noProof/>
              </w:rPr>
            </w:pPr>
            <w:r>
              <w:rPr>
                <w:noProof/>
              </w:rPr>
              <w:t>Verklaring maatschappelijk verantwoord inkopen</w:t>
            </w:r>
            <w:r w:rsidR="00E8027D">
              <w:rPr>
                <w:noProof/>
              </w:rPr>
              <w:t>, Toepassing Social Return</w:t>
            </w:r>
          </w:p>
        </w:tc>
        <w:tc>
          <w:tcPr>
            <w:tcW w:w="755" w:type="pct"/>
          </w:tcPr>
          <w:p w:rsidR="005E0FA3" w:rsidRDefault="005E0FA3" w:rsidP="005E0FA3">
            <w:pPr>
              <w:rPr>
                <w:noProof/>
              </w:rPr>
            </w:pPr>
          </w:p>
        </w:tc>
      </w:tr>
      <w:tr w:rsidR="00B06C4E" w:rsidRPr="00211CBC" w:rsidTr="005E0FA3">
        <w:tc>
          <w:tcPr>
            <w:tcW w:w="597" w:type="pct"/>
          </w:tcPr>
          <w:p w:rsidR="00B06C4E" w:rsidRDefault="00B06C4E" w:rsidP="005E0FA3">
            <w:pPr>
              <w:jc w:val="center"/>
              <w:rPr>
                <w:bCs/>
              </w:rPr>
            </w:pPr>
            <w:r>
              <w:rPr>
                <w:bCs/>
              </w:rPr>
              <w:t>9</w:t>
            </w:r>
          </w:p>
        </w:tc>
        <w:tc>
          <w:tcPr>
            <w:tcW w:w="3648" w:type="pct"/>
          </w:tcPr>
          <w:p w:rsidR="00B06C4E" w:rsidRDefault="00B06C4E" w:rsidP="005E0FA3">
            <w:pPr>
              <w:rPr>
                <w:noProof/>
              </w:rPr>
            </w:pPr>
            <w:r>
              <w:rPr>
                <w:noProof/>
              </w:rPr>
              <w:t>Toelichting Social Return</w:t>
            </w:r>
          </w:p>
        </w:tc>
        <w:tc>
          <w:tcPr>
            <w:tcW w:w="755" w:type="pct"/>
          </w:tcPr>
          <w:p w:rsidR="00B06C4E" w:rsidRDefault="00B06C4E" w:rsidP="005E0FA3">
            <w:pPr>
              <w:rPr>
                <w:noProof/>
              </w:rPr>
            </w:pPr>
            <w:r>
              <w:rPr>
                <w:noProof/>
              </w:rPr>
              <w:t>nvt</w:t>
            </w:r>
          </w:p>
        </w:tc>
      </w:tr>
      <w:tr w:rsidR="00F3511E" w:rsidRPr="00211CBC" w:rsidTr="005E0FA3">
        <w:tc>
          <w:tcPr>
            <w:tcW w:w="597" w:type="pct"/>
          </w:tcPr>
          <w:p w:rsidR="00F3511E" w:rsidRDefault="00B06C4E" w:rsidP="005E0FA3">
            <w:pPr>
              <w:jc w:val="center"/>
              <w:rPr>
                <w:bCs/>
              </w:rPr>
            </w:pPr>
            <w:r>
              <w:rPr>
                <w:bCs/>
              </w:rPr>
              <w:t>10</w:t>
            </w:r>
          </w:p>
        </w:tc>
        <w:tc>
          <w:tcPr>
            <w:tcW w:w="3648" w:type="pct"/>
          </w:tcPr>
          <w:p w:rsidR="00F3511E" w:rsidRDefault="00E8027D" w:rsidP="005E0FA3">
            <w:pPr>
              <w:rPr>
                <w:noProof/>
              </w:rPr>
            </w:pPr>
            <w:r>
              <w:rPr>
                <w:noProof/>
              </w:rPr>
              <w:t>Bereidheidverklaring bankgarantie</w:t>
            </w:r>
          </w:p>
        </w:tc>
        <w:tc>
          <w:tcPr>
            <w:tcW w:w="755" w:type="pct"/>
          </w:tcPr>
          <w:p w:rsidR="00F3511E" w:rsidRDefault="00F3511E" w:rsidP="005E0FA3">
            <w:pPr>
              <w:rPr>
                <w:noProof/>
              </w:rPr>
            </w:pPr>
          </w:p>
        </w:tc>
      </w:tr>
      <w:tr w:rsidR="00E8027D" w:rsidRPr="00211CBC" w:rsidTr="005E0FA3">
        <w:tc>
          <w:tcPr>
            <w:tcW w:w="597" w:type="pct"/>
          </w:tcPr>
          <w:p w:rsidR="00E8027D" w:rsidRDefault="00E8027D" w:rsidP="005E0FA3">
            <w:pPr>
              <w:jc w:val="center"/>
              <w:rPr>
                <w:bCs/>
              </w:rPr>
            </w:pPr>
            <w:r>
              <w:rPr>
                <w:bCs/>
              </w:rPr>
              <w:t>1</w:t>
            </w:r>
            <w:r w:rsidR="00B06C4E">
              <w:rPr>
                <w:bCs/>
              </w:rPr>
              <w:t>1</w:t>
            </w:r>
          </w:p>
        </w:tc>
        <w:tc>
          <w:tcPr>
            <w:tcW w:w="3648" w:type="pct"/>
          </w:tcPr>
          <w:p w:rsidR="00E8027D" w:rsidDel="00E8027D" w:rsidRDefault="00E8027D" w:rsidP="005E0FA3">
            <w:pPr>
              <w:rPr>
                <w:noProof/>
              </w:rPr>
            </w:pPr>
            <w:r>
              <w:rPr>
                <w:noProof/>
              </w:rPr>
              <w:t>Referenties</w:t>
            </w:r>
          </w:p>
        </w:tc>
        <w:tc>
          <w:tcPr>
            <w:tcW w:w="755" w:type="pct"/>
          </w:tcPr>
          <w:p w:rsidR="00E8027D" w:rsidDel="00E8027D" w:rsidRDefault="00E8027D" w:rsidP="005E0FA3">
            <w:pPr>
              <w:rPr>
                <w:noProof/>
              </w:rPr>
            </w:pPr>
          </w:p>
        </w:tc>
      </w:tr>
      <w:tr w:rsidR="00E8027D" w:rsidRPr="00211CBC" w:rsidTr="005E0FA3">
        <w:tc>
          <w:tcPr>
            <w:tcW w:w="597" w:type="pct"/>
          </w:tcPr>
          <w:p w:rsidR="00E8027D" w:rsidRDefault="00E8027D" w:rsidP="005E0FA3">
            <w:pPr>
              <w:jc w:val="center"/>
              <w:rPr>
                <w:bCs/>
              </w:rPr>
            </w:pPr>
            <w:r>
              <w:rPr>
                <w:bCs/>
              </w:rPr>
              <w:t>1</w:t>
            </w:r>
            <w:r w:rsidR="00B06C4E">
              <w:rPr>
                <w:bCs/>
              </w:rPr>
              <w:t>2</w:t>
            </w:r>
          </w:p>
        </w:tc>
        <w:tc>
          <w:tcPr>
            <w:tcW w:w="3648" w:type="pct"/>
          </w:tcPr>
          <w:p w:rsidR="00E8027D" w:rsidRDefault="00E8027D" w:rsidP="005E0FA3">
            <w:pPr>
              <w:rPr>
                <w:noProof/>
              </w:rPr>
            </w:pPr>
            <w:r>
              <w:rPr>
                <w:noProof/>
              </w:rPr>
              <w:t>Ervaring</w:t>
            </w:r>
          </w:p>
        </w:tc>
        <w:tc>
          <w:tcPr>
            <w:tcW w:w="755" w:type="pct"/>
          </w:tcPr>
          <w:p w:rsidR="00E8027D" w:rsidDel="00E8027D" w:rsidRDefault="00E8027D" w:rsidP="005E0FA3">
            <w:pPr>
              <w:rPr>
                <w:noProof/>
              </w:rPr>
            </w:pPr>
          </w:p>
        </w:tc>
      </w:tr>
    </w:tbl>
    <w:p w:rsidR="005E0FA3" w:rsidRDefault="005E0FA3" w:rsidP="00404CC7">
      <w:pPr>
        <w:sectPr w:rsidR="005E0FA3">
          <w:headerReference w:type="default" r:id="rId8"/>
          <w:footerReference w:type="default" r:id="rId9"/>
          <w:endnotePr>
            <w:numFmt w:val="decimal"/>
          </w:endnotePr>
          <w:pgSz w:w="11907" w:h="16840" w:code="9"/>
          <w:pgMar w:top="851" w:right="284" w:bottom="340" w:left="284" w:header="284" w:footer="284" w:gutter="284"/>
          <w:cols w:space="720"/>
          <w:noEndnote/>
          <w:docGrid w:linePitch="245"/>
        </w:sectPr>
      </w:pPr>
    </w:p>
    <w:p w:rsidR="0047668D" w:rsidRDefault="0047668D">
      <w:pPr>
        <w:pStyle w:val="Appendix"/>
      </w:pPr>
      <w:r>
        <w:lastRenderedPageBreak/>
        <w:t xml:space="preserve">BIJLAGE </w:t>
      </w:r>
      <w:r w:rsidR="00F776A1" w:rsidRPr="00F776A1">
        <w:t>1</w:t>
      </w:r>
      <w:r>
        <w:tab/>
      </w:r>
      <w:r>
        <w:rPr>
          <w:caps/>
        </w:rPr>
        <w:t>Model K - Verklaring bestuurder omtrent rechtmatigheid inschrijving</w:t>
      </w:r>
      <w:r w:rsidR="005402B3">
        <w:fldChar w:fldCharType="begin"/>
      </w:r>
      <w:r>
        <w:instrText xml:space="preserve"> TC \f Z "</w:instrText>
      </w:r>
      <w:bookmarkStart w:id="3" w:name="_Toc271207016"/>
      <w:bookmarkStart w:id="4" w:name="_Toc271207019"/>
      <w:bookmarkStart w:id="5" w:name="_Toc271207041"/>
      <w:bookmarkStart w:id="6" w:name="_Toc271207044"/>
      <w:bookmarkStart w:id="7" w:name="_Toc271207068"/>
      <w:bookmarkStart w:id="8" w:name="_Toc271207071"/>
      <w:bookmarkStart w:id="9" w:name="_Toc330195658"/>
      <w:bookmarkStart w:id="10" w:name="_Toc330196357"/>
      <w:bookmarkStart w:id="11" w:name="_Toc330200400"/>
      <w:bookmarkStart w:id="12" w:name="_Toc330203017"/>
      <w:bookmarkStart w:id="13" w:name="_Toc330287616"/>
      <w:bookmarkStart w:id="14" w:name="_Toc330287659"/>
      <w:bookmarkStart w:id="15" w:name="_Toc330287665"/>
      <w:bookmarkStart w:id="16" w:name="_Toc330287708"/>
      <w:bookmarkStart w:id="17" w:name="_Toc330287714"/>
      <w:bookmarkStart w:id="18" w:name="_Toc330287757"/>
      <w:bookmarkStart w:id="19" w:name="_Toc330287763"/>
      <w:bookmarkStart w:id="20" w:name="_Toc330287806"/>
      <w:bookmarkStart w:id="21" w:name="_Toc330295865"/>
      <w:bookmarkStart w:id="22" w:name="_Toc330305437"/>
      <w:bookmarkStart w:id="23" w:name="_Toc330305482"/>
      <w:bookmarkStart w:id="24" w:name="_Toc330305489"/>
      <w:bookmarkStart w:id="25" w:name="_Toc330305534"/>
      <w:bookmarkStart w:id="26" w:name="_Toc330305541"/>
      <w:bookmarkStart w:id="27" w:name="_Toc330305586"/>
      <w:bookmarkStart w:id="28" w:name="_Toc330305593"/>
      <w:bookmarkStart w:id="29" w:name="_Toc330305638"/>
      <w:bookmarkStart w:id="30" w:name="_Toc330380962"/>
      <w:bookmarkStart w:id="31" w:name="_Toc332031930"/>
      <w:bookmarkStart w:id="32" w:name="_Toc332032604"/>
      <w:bookmarkStart w:id="33" w:name="_Toc332032793"/>
      <w:bookmarkStart w:id="34" w:name="_Toc339360585"/>
      <w:bookmarkStart w:id="35" w:name="_Toc339360596"/>
      <w:bookmarkStart w:id="36" w:name="_Toc339360658"/>
      <w:bookmarkStart w:id="37" w:name="_Toc339361813"/>
      <w:bookmarkStart w:id="38" w:name="_Toc339361826"/>
      <w:bookmarkStart w:id="39" w:name="_Toc339361891"/>
      <w:bookmarkStart w:id="40" w:name="_Toc339361956"/>
      <w:bookmarkStart w:id="41" w:name="_Toc339361969"/>
      <w:bookmarkStart w:id="42" w:name="_Toc339362034"/>
      <w:bookmarkStart w:id="43" w:name="_Toc339362100"/>
      <w:bookmarkStart w:id="44" w:name="_Toc339362113"/>
      <w:bookmarkStart w:id="45" w:name="_Toc339362177"/>
      <w:bookmarkStart w:id="46" w:name="_Toc340647337"/>
      <w:bookmarkStart w:id="47" w:name="_Toc340647399"/>
      <w:bookmarkStart w:id="48" w:name="_Toc340647412"/>
      <w:bookmarkStart w:id="49" w:name="_Toc340647474"/>
      <w:bookmarkStart w:id="50" w:name="_Toc340648400"/>
      <w:bookmarkStart w:id="51" w:name="_Toc340648461"/>
      <w:bookmarkStart w:id="52" w:name="_Toc340648474"/>
      <w:bookmarkStart w:id="53" w:name="_Toc340648535"/>
      <w:bookmarkStart w:id="54" w:name="_Toc346191061"/>
      <w:bookmarkStart w:id="55" w:name="_Toc346616669"/>
      <w:bookmarkStart w:id="56" w:name="_Toc349638392"/>
      <w:bookmarkStart w:id="57" w:name="_Toc349638451"/>
      <w:bookmarkStart w:id="58" w:name="_Toc349638462"/>
      <w:bookmarkStart w:id="59" w:name="_Toc349638521"/>
      <w:bookmarkStart w:id="60" w:name="_Toc349638532"/>
      <w:bookmarkStart w:id="61" w:name="_Toc349638591"/>
      <w:bookmarkStart w:id="62" w:name="_Toc349638602"/>
      <w:bookmarkStart w:id="63" w:name="_Toc349638661"/>
      <w:bookmarkStart w:id="64" w:name="_Toc349640104"/>
      <w:bookmarkStart w:id="65" w:name="_Toc349641332"/>
      <w:bookmarkStart w:id="66" w:name="_Toc349641393"/>
      <w:bookmarkStart w:id="67" w:name="_Toc349641406"/>
      <w:bookmarkStart w:id="68" w:name="_Toc349641467"/>
      <w:bookmarkStart w:id="69" w:name="_Toc349661685"/>
      <w:bookmarkStart w:id="70" w:name="_Toc349661771"/>
      <w:bookmarkStart w:id="71" w:name="_Toc349904208"/>
      <w:bookmarkStart w:id="72" w:name="_Toc366496692"/>
      <w:bookmarkStart w:id="73" w:name="_Toc366694869"/>
      <w:bookmarkStart w:id="74" w:name="_Toc366695129"/>
      <w:r w:rsidR="001643B6">
        <w:instrText>5</w:instrText>
      </w:r>
      <w:r>
        <w:tab/>
        <w:instrText>Model K - Verklaring bestuurder omtrent rechtmatigheid inschrijving</w:instrTex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instrText xml:space="preserve">" \* MERGEFORMAT </w:instrText>
      </w:r>
      <w:r w:rsidR="005402B3">
        <w:fldChar w:fldCharType="end"/>
      </w:r>
    </w:p>
    <w:p w:rsidR="0047668D" w:rsidRDefault="0047668D">
      <w:pPr>
        <w:rPr>
          <w:b/>
        </w:rPr>
      </w:pPr>
      <w:r>
        <w:rPr>
          <w:b/>
        </w:rPr>
        <w:t xml:space="preserve">Betreft inschrijving dossiernummer </w:t>
      </w:r>
      <w:r w:rsidR="000951A8">
        <w:rPr>
          <w:b/>
        </w:rPr>
        <w:t>18182</w:t>
      </w:r>
      <w:r>
        <w:rPr>
          <w:b/>
        </w:rPr>
        <w:t xml:space="preserve"> project “</w:t>
      </w:r>
      <w:proofErr w:type="spellStart"/>
      <w:r w:rsidR="00E76EAD">
        <w:rPr>
          <w:b/>
        </w:rPr>
        <w:t>Geluidisolatieproject</w:t>
      </w:r>
      <w:proofErr w:type="spellEnd"/>
      <w:r w:rsidR="00E76EAD">
        <w:rPr>
          <w:b/>
        </w:rPr>
        <w:t xml:space="preserve"> ISV3 Beek</w:t>
      </w:r>
      <w:r>
        <w:rPr>
          <w:b/>
        </w:rPr>
        <w:t>”.</w:t>
      </w:r>
    </w:p>
    <w:p w:rsidR="0047668D" w:rsidRDefault="0047668D"/>
    <w:p w:rsidR="0047668D" w:rsidRDefault="0047668D"/>
    <w:p w:rsidR="0047668D" w:rsidRDefault="0047668D">
      <w:r>
        <w:t>Ondergetekende verklaart dat de onderhavige inschrijving niet tot stand is gekomen onder invloed van een overeenkomst, besluit of gedraging in strijd met het Nederlandse of Europese mededingingsrecht.</w:t>
      </w:r>
    </w:p>
    <w:p w:rsidR="0047668D" w:rsidRDefault="0047668D"/>
    <w:p w:rsidR="0047668D" w:rsidRPr="00617F70" w:rsidRDefault="0047668D">
      <w:r>
        <w:t xml:space="preserve">Aldus </w:t>
      </w:r>
      <w:r w:rsidRPr="00617F70">
        <w:t>naar waarheid opgemaakt op:</w:t>
      </w:r>
    </w:p>
    <w:p w:rsidR="0047668D" w:rsidRPr="00617F70" w:rsidRDefault="0047668D"/>
    <w:p w:rsidR="0047668D" w:rsidRPr="00617F70" w:rsidRDefault="0047668D">
      <w:r w:rsidRPr="00617F70">
        <w:t xml:space="preserve">op </w:t>
      </w:r>
      <w:r w:rsidR="005402B3" w:rsidRPr="00617F70">
        <w:fldChar w:fldCharType="begin">
          <w:ffData>
            <w:name w:val="Tekstvak1"/>
            <w:enabled/>
            <w:calcOnExit w:val="0"/>
            <w:textInput>
              <w:default w:val="datum"/>
            </w:textInput>
          </w:ffData>
        </w:fldChar>
      </w:r>
      <w:bookmarkStart w:id="75" w:name="Tekstvak1"/>
      <w:r w:rsidRPr="00617F70">
        <w:instrText xml:space="preserve"> FORMTEXT </w:instrText>
      </w:r>
      <w:r w:rsidR="005402B3" w:rsidRPr="00617F70">
        <w:fldChar w:fldCharType="separate"/>
      </w:r>
      <w:r w:rsidR="00813C71" w:rsidRPr="00617F70">
        <w:rPr>
          <w:noProof/>
        </w:rPr>
        <w:t>datum</w:t>
      </w:r>
      <w:r w:rsidR="005402B3" w:rsidRPr="00617F70">
        <w:fldChar w:fldCharType="end"/>
      </w:r>
      <w:bookmarkEnd w:id="75"/>
      <w:r w:rsidRPr="00617F70">
        <w:t xml:space="preserve"> ………………….te </w:t>
      </w:r>
      <w:r w:rsidR="005402B3" w:rsidRPr="00617F70">
        <w:fldChar w:fldCharType="begin">
          <w:ffData>
            <w:name w:val="Tekstvak2"/>
            <w:enabled/>
            <w:calcOnExit w:val="0"/>
            <w:textInput>
              <w:default w:val="plaats"/>
            </w:textInput>
          </w:ffData>
        </w:fldChar>
      </w:r>
      <w:bookmarkStart w:id="76" w:name="Tekstvak2"/>
      <w:r w:rsidRPr="00617F70">
        <w:instrText xml:space="preserve"> FORMTEXT </w:instrText>
      </w:r>
      <w:r w:rsidR="005402B3" w:rsidRPr="00617F70">
        <w:fldChar w:fldCharType="separate"/>
      </w:r>
      <w:r w:rsidR="00813C71" w:rsidRPr="00617F70">
        <w:rPr>
          <w:noProof/>
        </w:rPr>
        <w:t>plaats</w:t>
      </w:r>
      <w:r w:rsidR="005402B3" w:rsidRPr="00617F70">
        <w:fldChar w:fldCharType="end"/>
      </w:r>
      <w:bookmarkEnd w:id="76"/>
      <w:r w:rsidRPr="00617F70">
        <w:t>……………….…………………………………….</w:t>
      </w:r>
    </w:p>
    <w:p w:rsidR="0047668D" w:rsidRPr="00617F70" w:rsidRDefault="0047668D"/>
    <w:p w:rsidR="0047668D" w:rsidRPr="00617F70" w:rsidRDefault="0047668D">
      <w:r w:rsidRPr="00617F70">
        <w:t xml:space="preserve">door </w:t>
      </w:r>
      <w:r w:rsidR="005402B3" w:rsidRPr="00617F70">
        <w:fldChar w:fldCharType="begin">
          <w:ffData>
            <w:name w:val="Tekstvak3"/>
            <w:enabled/>
            <w:calcOnExit w:val="0"/>
            <w:textInput>
              <w:default w:val="naam en voorletters"/>
            </w:textInput>
          </w:ffData>
        </w:fldChar>
      </w:r>
      <w:bookmarkStart w:id="77" w:name="Tekstvak3"/>
      <w:r w:rsidRPr="00617F70">
        <w:instrText xml:space="preserve"> FORMTEXT </w:instrText>
      </w:r>
      <w:r w:rsidR="005402B3" w:rsidRPr="00617F70">
        <w:fldChar w:fldCharType="separate"/>
      </w:r>
      <w:r w:rsidR="00813C71" w:rsidRPr="00617F70">
        <w:rPr>
          <w:noProof/>
        </w:rPr>
        <w:t>naam en voorletters</w:t>
      </w:r>
      <w:r w:rsidR="005402B3" w:rsidRPr="00617F70">
        <w:fldChar w:fldCharType="end"/>
      </w:r>
      <w:bookmarkEnd w:id="77"/>
      <w:r w:rsidRPr="00617F70">
        <w:t>…………………………………………………………………</w:t>
      </w:r>
    </w:p>
    <w:p w:rsidR="0047668D" w:rsidRPr="00617F70" w:rsidRDefault="0047668D">
      <w:r w:rsidRPr="00617F70">
        <w:t xml:space="preserve"> </w:t>
      </w:r>
    </w:p>
    <w:p w:rsidR="0047668D" w:rsidRPr="00617F70" w:rsidRDefault="0047668D">
      <w:r w:rsidRPr="00617F70">
        <w:t xml:space="preserve">als bestuurder van </w:t>
      </w:r>
      <w:r w:rsidR="005402B3" w:rsidRPr="00617F70">
        <w:fldChar w:fldCharType="begin">
          <w:ffData>
            <w:name w:val="Tekstvak4"/>
            <w:enabled/>
            <w:calcOnExit w:val="0"/>
            <w:textInput>
              <w:default w:val="naam bedrijf"/>
            </w:textInput>
          </w:ffData>
        </w:fldChar>
      </w:r>
      <w:bookmarkStart w:id="78" w:name="Tekstvak4"/>
      <w:r w:rsidRPr="00617F70">
        <w:instrText xml:space="preserve"> FORMTEXT </w:instrText>
      </w:r>
      <w:r w:rsidR="005402B3" w:rsidRPr="00617F70">
        <w:fldChar w:fldCharType="separate"/>
      </w:r>
      <w:r w:rsidR="00813C71" w:rsidRPr="00617F70">
        <w:rPr>
          <w:noProof/>
        </w:rPr>
        <w:t>naam bedrijf</w:t>
      </w:r>
      <w:r w:rsidR="005402B3" w:rsidRPr="00617F70">
        <w:fldChar w:fldCharType="end"/>
      </w:r>
      <w:bookmarkEnd w:id="78"/>
      <w:r w:rsidRPr="00617F70">
        <w:t>…………………………….……………………………</w:t>
      </w:r>
    </w:p>
    <w:p w:rsidR="0047668D" w:rsidRPr="00617F70" w:rsidRDefault="0047668D"/>
    <w:p w:rsidR="0047668D" w:rsidRPr="00617F70" w:rsidRDefault="0047668D">
      <w:r w:rsidRPr="00617F70">
        <w:t xml:space="preserve">die </w:t>
      </w:r>
      <w:r w:rsidR="005402B3" w:rsidRPr="00617F70">
        <w:fldChar w:fldCharType="begin">
          <w:ffData>
            <w:name w:val="Tekstvak4"/>
            <w:enabled/>
            <w:calcOnExit w:val="0"/>
            <w:textInput>
              <w:default w:val="naam bedrijf"/>
            </w:textInput>
          </w:ffData>
        </w:fldChar>
      </w:r>
      <w:r w:rsidRPr="00617F70">
        <w:instrText xml:space="preserve"> FORMTEXT </w:instrText>
      </w:r>
      <w:r w:rsidR="005402B3" w:rsidRPr="00617F70">
        <w:fldChar w:fldCharType="separate"/>
      </w:r>
      <w:r w:rsidR="00813C71" w:rsidRPr="00617F70">
        <w:rPr>
          <w:noProof/>
        </w:rPr>
        <w:t>naam bedrijf</w:t>
      </w:r>
      <w:r w:rsidR="005402B3" w:rsidRPr="00617F70">
        <w:fldChar w:fldCharType="end"/>
      </w:r>
      <w:r w:rsidRPr="00617F70">
        <w:t>………………………………………….………………………………</w:t>
      </w:r>
    </w:p>
    <w:p w:rsidR="0047668D" w:rsidRPr="00617F70" w:rsidRDefault="0047668D"/>
    <w:p w:rsidR="0047668D" w:rsidRDefault="0047668D">
      <w:r w:rsidRPr="00617F70">
        <w:t>ter zake van deze inschrijving rechtsgeldig vertegenwoordigt.</w:t>
      </w:r>
    </w:p>
    <w:p w:rsidR="0047668D" w:rsidRDefault="0047668D"/>
    <w:p w:rsidR="0047668D" w:rsidRDefault="0047668D"/>
    <w:p w:rsidR="0047668D" w:rsidRDefault="0047668D"/>
    <w:p w:rsidR="0047668D" w:rsidRDefault="0047668D">
      <w:pPr>
        <w:autoSpaceDE w:val="0"/>
        <w:autoSpaceDN w:val="0"/>
        <w:adjustRightInd w:val="0"/>
      </w:pPr>
      <w:r>
        <w:t>Handtekening:…………………………………………………………</w:t>
      </w:r>
    </w:p>
    <w:p w:rsidR="0047668D" w:rsidRDefault="0047668D">
      <w:pPr>
        <w:autoSpaceDE w:val="0"/>
        <w:autoSpaceDN w:val="0"/>
        <w:adjustRightInd w:val="0"/>
      </w:pPr>
    </w:p>
    <w:p w:rsidR="0047668D" w:rsidRDefault="0047668D">
      <w:pPr>
        <w:autoSpaceDE w:val="0"/>
        <w:autoSpaceDN w:val="0"/>
        <w:adjustRightInd w:val="0"/>
      </w:pPr>
    </w:p>
    <w:p w:rsidR="0047668D" w:rsidRDefault="0047668D">
      <w:pPr>
        <w:autoSpaceDE w:val="0"/>
        <w:autoSpaceDN w:val="0"/>
        <w:adjustRightInd w:val="0"/>
      </w:pPr>
    </w:p>
    <w:p w:rsidR="0047668D" w:rsidRDefault="0047668D">
      <w:pPr>
        <w:autoSpaceDE w:val="0"/>
        <w:autoSpaceDN w:val="0"/>
        <w:adjustRightInd w:val="0"/>
      </w:pPr>
    </w:p>
    <w:p w:rsidR="0047668D" w:rsidRDefault="0047668D">
      <w:pPr>
        <w:pStyle w:val="Appendix"/>
        <w:spacing w:line="255" w:lineRule="atLeast"/>
      </w:pPr>
    </w:p>
    <w:p w:rsidR="0047668D" w:rsidRDefault="0047668D">
      <w:pPr>
        <w:pStyle w:val="Appendix"/>
        <w:spacing w:line="255" w:lineRule="atLeast"/>
      </w:pPr>
    </w:p>
    <w:p w:rsidR="0047668D" w:rsidRDefault="0047668D">
      <w:pPr>
        <w:pStyle w:val="Appendix"/>
        <w:spacing w:line="255" w:lineRule="atLeast"/>
      </w:pPr>
    </w:p>
    <w:p w:rsidR="0047668D" w:rsidRDefault="0047668D">
      <w:pPr>
        <w:pStyle w:val="Appendix"/>
        <w:spacing w:line="255" w:lineRule="atLeast"/>
      </w:pPr>
    </w:p>
    <w:p w:rsidR="0047668D" w:rsidRDefault="0047668D">
      <w:pPr>
        <w:pStyle w:val="Appendix"/>
        <w:spacing w:line="255" w:lineRule="atLeast"/>
      </w:pPr>
    </w:p>
    <w:p w:rsidR="0047668D" w:rsidRDefault="0047668D">
      <w:pPr>
        <w:pStyle w:val="Appendix"/>
        <w:spacing w:line="255" w:lineRule="atLeast"/>
        <w:sectPr w:rsidR="0047668D">
          <w:footerReference w:type="default" r:id="rId10"/>
          <w:endnotePr>
            <w:numFmt w:val="decimal"/>
          </w:endnotePr>
          <w:pgSz w:w="11907" w:h="16840" w:code="9"/>
          <w:pgMar w:top="2750" w:right="1134" w:bottom="1588" w:left="2268" w:header="1134" w:footer="851" w:gutter="0"/>
          <w:pgNumType w:start="1"/>
          <w:cols w:space="720"/>
          <w:noEndnote/>
          <w:docGrid w:linePitch="245"/>
        </w:sectPr>
      </w:pPr>
    </w:p>
    <w:p w:rsidR="0047668D" w:rsidRDefault="0047668D">
      <w:pPr>
        <w:pStyle w:val="Appendix"/>
      </w:pPr>
      <w:r>
        <w:lastRenderedPageBreak/>
        <w:t xml:space="preserve">BIJLAGE </w:t>
      </w:r>
      <w:r w:rsidR="00F776A1" w:rsidRPr="00BA7034">
        <w:t>2</w:t>
      </w:r>
      <w:r>
        <w:tab/>
      </w:r>
      <w:r>
        <w:rPr>
          <w:caps/>
        </w:rPr>
        <w:t xml:space="preserve">Inschrijfformulier </w:t>
      </w:r>
      <w:r w:rsidR="005402B3">
        <w:fldChar w:fldCharType="begin"/>
      </w:r>
      <w:r>
        <w:instrText xml:space="preserve"> TC \f Z "</w:instrText>
      </w:r>
      <w:bookmarkStart w:id="79" w:name="_Toc332032605"/>
      <w:bookmarkStart w:id="80" w:name="_Toc332032794"/>
      <w:bookmarkStart w:id="81" w:name="_Toc339360586"/>
      <w:bookmarkStart w:id="82" w:name="_Toc339360597"/>
      <w:bookmarkStart w:id="83" w:name="_Toc339360659"/>
      <w:bookmarkStart w:id="84" w:name="_Toc339361814"/>
      <w:bookmarkStart w:id="85" w:name="_Toc339361827"/>
      <w:bookmarkStart w:id="86" w:name="_Toc339361892"/>
      <w:bookmarkStart w:id="87" w:name="_Toc339361957"/>
      <w:bookmarkStart w:id="88" w:name="_Toc339361970"/>
      <w:bookmarkStart w:id="89" w:name="_Toc339362035"/>
      <w:bookmarkStart w:id="90" w:name="_Toc339362101"/>
      <w:bookmarkStart w:id="91" w:name="_Toc339362114"/>
      <w:bookmarkStart w:id="92" w:name="_Toc339362178"/>
      <w:bookmarkStart w:id="93" w:name="_Toc340647338"/>
      <w:bookmarkStart w:id="94" w:name="_Toc340647400"/>
      <w:bookmarkStart w:id="95" w:name="_Toc340647413"/>
      <w:bookmarkStart w:id="96" w:name="_Toc340647475"/>
      <w:bookmarkStart w:id="97" w:name="_Toc340648401"/>
      <w:bookmarkStart w:id="98" w:name="_Toc340648462"/>
      <w:bookmarkStart w:id="99" w:name="_Toc340648475"/>
      <w:bookmarkStart w:id="100" w:name="_Toc340648536"/>
      <w:bookmarkStart w:id="101" w:name="_Toc346191062"/>
      <w:bookmarkStart w:id="102" w:name="_Toc346616670"/>
      <w:bookmarkStart w:id="103" w:name="_Toc349638393"/>
      <w:bookmarkStart w:id="104" w:name="_Toc349638452"/>
      <w:bookmarkStart w:id="105" w:name="_Toc349638463"/>
      <w:bookmarkStart w:id="106" w:name="_Toc349638522"/>
      <w:bookmarkStart w:id="107" w:name="_Toc349638533"/>
      <w:bookmarkStart w:id="108" w:name="_Toc349638592"/>
      <w:bookmarkStart w:id="109" w:name="_Toc349638603"/>
      <w:bookmarkStart w:id="110" w:name="_Toc349638662"/>
      <w:bookmarkStart w:id="111" w:name="_Toc349640105"/>
      <w:bookmarkStart w:id="112" w:name="_Toc349641333"/>
      <w:bookmarkStart w:id="113" w:name="_Toc349641394"/>
      <w:bookmarkStart w:id="114" w:name="_Toc349641407"/>
      <w:bookmarkStart w:id="115" w:name="_Toc349641468"/>
      <w:bookmarkStart w:id="116" w:name="_Toc349661686"/>
      <w:bookmarkStart w:id="117" w:name="_Toc349661772"/>
      <w:bookmarkStart w:id="118" w:name="_Toc349904209"/>
      <w:bookmarkStart w:id="119" w:name="_Toc366496693"/>
      <w:bookmarkStart w:id="120" w:name="_Toc366694870"/>
      <w:bookmarkStart w:id="121" w:name="_Toc366695130"/>
      <w:r w:rsidR="001643B6">
        <w:instrText>6</w:instrText>
      </w:r>
      <w:r>
        <w:tab/>
        <w:instrText>Inschrijfformulier</w:instrTex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instrText xml:space="preserve">" \* MERGEFORMAT </w:instrText>
      </w:r>
      <w:r w:rsidR="005402B3">
        <w:fldChar w:fldCharType="end"/>
      </w:r>
    </w:p>
    <w:p w:rsidR="0047668D" w:rsidRDefault="0047668D"/>
    <w:p w:rsidR="0047668D" w:rsidRDefault="0047668D">
      <w:r>
        <w:t>Behoort bij project “</w:t>
      </w:r>
      <w:proofErr w:type="spellStart"/>
      <w:r w:rsidR="00E76EAD">
        <w:t>Geluidisolatieproject</w:t>
      </w:r>
      <w:proofErr w:type="spellEnd"/>
      <w:r w:rsidR="00E76EAD">
        <w:t xml:space="preserve"> ISV3 Beek</w:t>
      </w:r>
      <w:r>
        <w:t xml:space="preserve">” en dossiernummer: </w:t>
      </w:r>
      <w:r w:rsidR="000951A8">
        <w:t>18182</w:t>
      </w:r>
      <w:r w:rsidR="00BB6BE5">
        <w:t>.</w:t>
      </w:r>
    </w:p>
    <w:p w:rsidR="0047668D" w:rsidRDefault="0047668D"/>
    <w:p w:rsidR="0047668D" w:rsidRDefault="0047668D"/>
    <w:p w:rsidR="0047668D" w:rsidRDefault="0047668D"/>
    <w:p w:rsidR="0047668D" w:rsidRDefault="0047668D">
      <w:pPr>
        <w:rPr>
          <w:sz w:val="22"/>
          <w:szCs w:val="22"/>
        </w:rPr>
      </w:pPr>
      <w:r>
        <w:rPr>
          <w:b/>
          <w:sz w:val="22"/>
          <w:szCs w:val="22"/>
        </w:rPr>
        <w:t>A.</w:t>
      </w:r>
      <w:r>
        <w:rPr>
          <w:b/>
          <w:sz w:val="22"/>
          <w:szCs w:val="22"/>
        </w:rPr>
        <w:tab/>
        <w:t>Inschrijving</w:t>
      </w:r>
      <w:r>
        <w:rPr>
          <w:sz w:val="22"/>
          <w:szCs w:val="22"/>
        </w:rPr>
        <w:t xml:space="preserve"> (alleen de optie die van toepassing is invullen)</w:t>
      </w:r>
    </w:p>
    <w:p w:rsidR="0047668D" w:rsidRDefault="0047668D"/>
    <w:p w:rsidR="0047668D" w:rsidRDefault="0047668D"/>
    <w:p w:rsidR="0047668D" w:rsidRDefault="0047668D">
      <w:pPr>
        <w:rPr>
          <w:b/>
        </w:rPr>
      </w:pPr>
      <w:r>
        <w:rPr>
          <w:b/>
        </w:rPr>
        <w:t>1.</w:t>
      </w:r>
      <w:r>
        <w:rPr>
          <w:b/>
        </w:rPr>
        <w:tab/>
        <w:t>Gegadigde schrijft zich in:</w:t>
      </w:r>
    </w:p>
    <w:p w:rsidR="0047668D" w:rsidRDefault="004766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8"/>
        <w:gridCol w:w="4050"/>
      </w:tblGrid>
      <w:tr w:rsidR="0047668D">
        <w:tc>
          <w:tcPr>
            <w:tcW w:w="3258" w:type="dxa"/>
          </w:tcPr>
          <w:p w:rsidR="0047668D" w:rsidRDefault="0047668D">
            <w:r>
              <w:t>Naam gegadigde:</w:t>
            </w:r>
            <w:r>
              <w:tab/>
            </w:r>
          </w:p>
          <w:p w:rsidR="0047668D" w:rsidRDefault="0047668D"/>
        </w:tc>
        <w:tc>
          <w:tcPr>
            <w:tcW w:w="4050" w:type="dxa"/>
          </w:tcPr>
          <w:p w:rsidR="0047668D" w:rsidRDefault="0047668D"/>
        </w:tc>
      </w:tr>
      <w:tr w:rsidR="0047668D">
        <w:tc>
          <w:tcPr>
            <w:tcW w:w="3258" w:type="dxa"/>
          </w:tcPr>
          <w:p w:rsidR="0047668D" w:rsidRDefault="0047668D">
            <w:proofErr w:type="spellStart"/>
            <w:r>
              <w:t>Zescijferige</w:t>
            </w:r>
            <w:proofErr w:type="spellEnd"/>
            <w:r>
              <w:t xml:space="preserve"> code op anoniem plan van aanpak: </w:t>
            </w:r>
          </w:p>
        </w:tc>
        <w:tc>
          <w:tcPr>
            <w:tcW w:w="4050" w:type="dxa"/>
          </w:tcPr>
          <w:p w:rsidR="0047668D" w:rsidRDefault="0047668D"/>
        </w:tc>
      </w:tr>
    </w:tbl>
    <w:p w:rsidR="0047668D" w:rsidRDefault="0047668D"/>
    <w:p w:rsidR="0047668D" w:rsidRDefault="0047668D"/>
    <w:p w:rsidR="0047668D" w:rsidRDefault="0047668D">
      <w:pPr>
        <w:rPr>
          <w:b/>
        </w:rPr>
      </w:pPr>
      <w:r>
        <w:rPr>
          <w:b/>
        </w:rPr>
        <w:t>2.</w:t>
      </w:r>
      <w:r>
        <w:rPr>
          <w:b/>
        </w:rPr>
        <w:tab/>
        <w:t xml:space="preserve">Gegadigde schrijft zich in </w:t>
      </w:r>
      <w:proofErr w:type="spellStart"/>
      <w:r>
        <w:rPr>
          <w:b/>
        </w:rPr>
        <w:t>in</w:t>
      </w:r>
      <w:proofErr w:type="spellEnd"/>
      <w:r>
        <w:rPr>
          <w:b/>
        </w:rPr>
        <w:t xml:space="preserve"> combinatie:</w:t>
      </w:r>
    </w:p>
    <w:p w:rsidR="0047668D" w:rsidRDefault="004766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8"/>
        <w:gridCol w:w="4050"/>
      </w:tblGrid>
      <w:tr w:rsidR="0047668D">
        <w:tc>
          <w:tcPr>
            <w:tcW w:w="3258" w:type="dxa"/>
          </w:tcPr>
          <w:p w:rsidR="0047668D" w:rsidRDefault="0047668D">
            <w:r>
              <w:t xml:space="preserve">Naam </w:t>
            </w:r>
            <w:proofErr w:type="spellStart"/>
            <w:r>
              <w:t>combinant</w:t>
            </w:r>
            <w:proofErr w:type="spellEnd"/>
            <w:r>
              <w:t xml:space="preserve"> 1 (penvoerder):</w:t>
            </w:r>
          </w:p>
          <w:p w:rsidR="0047668D" w:rsidRDefault="0047668D"/>
        </w:tc>
        <w:tc>
          <w:tcPr>
            <w:tcW w:w="4050" w:type="dxa"/>
          </w:tcPr>
          <w:p w:rsidR="0047668D" w:rsidRDefault="0047668D"/>
        </w:tc>
      </w:tr>
      <w:tr w:rsidR="0047668D">
        <w:tc>
          <w:tcPr>
            <w:tcW w:w="3258" w:type="dxa"/>
          </w:tcPr>
          <w:p w:rsidR="0047668D" w:rsidRDefault="0047668D">
            <w:r>
              <w:t xml:space="preserve">Naam </w:t>
            </w:r>
            <w:proofErr w:type="spellStart"/>
            <w:r>
              <w:t>combinant</w:t>
            </w:r>
            <w:proofErr w:type="spellEnd"/>
            <w:r>
              <w:t xml:space="preserve"> 2:</w:t>
            </w:r>
            <w:r>
              <w:tab/>
            </w:r>
          </w:p>
          <w:p w:rsidR="0047668D" w:rsidRDefault="0047668D"/>
        </w:tc>
        <w:tc>
          <w:tcPr>
            <w:tcW w:w="4050" w:type="dxa"/>
          </w:tcPr>
          <w:p w:rsidR="0047668D" w:rsidRDefault="0047668D"/>
        </w:tc>
      </w:tr>
      <w:tr w:rsidR="0047668D">
        <w:tc>
          <w:tcPr>
            <w:tcW w:w="3258" w:type="dxa"/>
          </w:tcPr>
          <w:p w:rsidR="0047668D" w:rsidRDefault="0047668D">
            <w:r>
              <w:t xml:space="preserve">Naam </w:t>
            </w:r>
            <w:proofErr w:type="spellStart"/>
            <w:r>
              <w:t>combinant</w:t>
            </w:r>
            <w:proofErr w:type="spellEnd"/>
            <w:r>
              <w:t xml:space="preserve"> 3:</w:t>
            </w:r>
            <w:r>
              <w:tab/>
            </w:r>
          </w:p>
          <w:p w:rsidR="0047668D" w:rsidRDefault="0047668D"/>
        </w:tc>
        <w:tc>
          <w:tcPr>
            <w:tcW w:w="4050" w:type="dxa"/>
          </w:tcPr>
          <w:p w:rsidR="0047668D" w:rsidRDefault="0047668D"/>
        </w:tc>
      </w:tr>
    </w:tbl>
    <w:p w:rsidR="0047668D" w:rsidRDefault="0047668D"/>
    <w:p w:rsidR="0047668D" w:rsidRDefault="0047668D"/>
    <w:p w:rsidR="0047668D" w:rsidRDefault="0047668D">
      <w:pPr>
        <w:rPr>
          <w:b/>
        </w:rPr>
      </w:pPr>
      <w:r>
        <w:rPr>
          <w:b/>
        </w:rPr>
        <w:t>3.</w:t>
      </w:r>
      <w:r>
        <w:rPr>
          <w:b/>
        </w:rPr>
        <w:tab/>
        <w:t>Gegadigde schrijft zich in met onderaannemer(s):</w:t>
      </w:r>
    </w:p>
    <w:p w:rsidR="0047668D" w:rsidRDefault="004766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8"/>
        <w:gridCol w:w="4050"/>
      </w:tblGrid>
      <w:tr w:rsidR="0047668D">
        <w:tc>
          <w:tcPr>
            <w:tcW w:w="3258" w:type="dxa"/>
          </w:tcPr>
          <w:p w:rsidR="0047668D" w:rsidRDefault="0047668D">
            <w:r>
              <w:t>Naam gegadigde (hoofdaannemer):</w:t>
            </w:r>
          </w:p>
          <w:p w:rsidR="0047668D" w:rsidRDefault="0047668D"/>
        </w:tc>
        <w:tc>
          <w:tcPr>
            <w:tcW w:w="4050" w:type="dxa"/>
          </w:tcPr>
          <w:p w:rsidR="0047668D" w:rsidRDefault="0047668D"/>
        </w:tc>
      </w:tr>
      <w:tr w:rsidR="0047668D">
        <w:tc>
          <w:tcPr>
            <w:tcW w:w="3258" w:type="dxa"/>
          </w:tcPr>
          <w:p w:rsidR="0047668D" w:rsidRDefault="0047668D">
            <w:r>
              <w:t>Naam onderaannemer 1:</w:t>
            </w:r>
          </w:p>
          <w:p w:rsidR="0047668D" w:rsidRDefault="0047668D"/>
        </w:tc>
        <w:tc>
          <w:tcPr>
            <w:tcW w:w="4050" w:type="dxa"/>
          </w:tcPr>
          <w:p w:rsidR="0047668D" w:rsidRDefault="0047668D"/>
        </w:tc>
      </w:tr>
      <w:tr w:rsidR="0047668D">
        <w:tc>
          <w:tcPr>
            <w:tcW w:w="3258" w:type="dxa"/>
          </w:tcPr>
          <w:p w:rsidR="0047668D" w:rsidRDefault="0047668D">
            <w:r>
              <w:t>Naam onderaannemer 2:</w:t>
            </w:r>
          </w:p>
          <w:p w:rsidR="0047668D" w:rsidRDefault="0047668D"/>
        </w:tc>
        <w:tc>
          <w:tcPr>
            <w:tcW w:w="4050" w:type="dxa"/>
          </w:tcPr>
          <w:p w:rsidR="0047668D" w:rsidRDefault="0047668D"/>
        </w:tc>
      </w:tr>
    </w:tbl>
    <w:p w:rsidR="0047668D" w:rsidRDefault="0047668D"/>
    <w:p w:rsidR="00631458" w:rsidRDefault="00631458" w:rsidP="00631458">
      <w:pPr>
        <w:spacing w:line="255" w:lineRule="atLeast"/>
        <w:rPr>
          <w:rFonts w:cs="Arial"/>
        </w:rPr>
      </w:pPr>
      <w:r>
        <w:rPr>
          <w:rFonts w:cs="Arial"/>
        </w:rPr>
        <w:t>Datum</w:t>
      </w:r>
      <w:r>
        <w:rPr>
          <w:rFonts w:cs="Arial"/>
        </w:rPr>
        <w:tab/>
      </w:r>
      <w:r>
        <w:rPr>
          <w:rFonts w:cs="Arial"/>
        </w:rPr>
        <w:tab/>
        <w:t>:</w:t>
      </w:r>
      <w:r>
        <w:rPr>
          <w:rFonts w:cs="Arial"/>
        </w:rPr>
        <w:tab/>
        <w:t>……………………………………………………………………………………..</w:t>
      </w:r>
    </w:p>
    <w:p w:rsidR="00631458" w:rsidRDefault="00631458" w:rsidP="00631458">
      <w:pPr>
        <w:spacing w:line="255" w:lineRule="atLeast"/>
        <w:rPr>
          <w:rFonts w:cs="Arial"/>
        </w:rPr>
      </w:pPr>
    </w:p>
    <w:p w:rsidR="00631458" w:rsidRDefault="00631458" w:rsidP="00631458">
      <w:pPr>
        <w:spacing w:line="255" w:lineRule="atLeast"/>
        <w:rPr>
          <w:rFonts w:cs="Arial"/>
        </w:rPr>
      </w:pPr>
      <w:r>
        <w:rPr>
          <w:rFonts w:cs="Arial"/>
        </w:rPr>
        <w:t>Plaats</w:t>
      </w:r>
      <w:r>
        <w:rPr>
          <w:rFonts w:cs="Arial"/>
        </w:rPr>
        <w:tab/>
      </w:r>
      <w:r>
        <w:rPr>
          <w:rFonts w:cs="Arial"/>
        </w:rPr>
        <w:tab/>
        <w:t>:</w:t>
      </w:r>
      <w:r>
        <w:rPr>
          <w:rFonts w:cs="Arial"/>
        </w:rPr>
        <w:tab/>
        <w:t>……………………………………………………………………………………..</w:t>
      </w:r>
    </w:p>
    <w:p w:rsidR="00631458" w:rsidRDefault="00631458" w:rsidP="00631458">
      <w:pPr>
        <w:spacing w:line="255" w:lineRule="atLeast"/>
        <w:rPr>
          <w:rFonts w:cs="Arial"/>
        </w:rPr>
      </w:pPr>
    </w:p>
    <w:p w:rsidR="00631458" w:rsidRDefault="00631458" w:rsidP="00631458">
      <w:pPr>
        <w:spacing w:line="255" w:lineRule="atLeast"/>
        <w:rPr>
          <w:rFonts w:cs="Arial"/>
        </w:rPr>
      </w:pPr>
      <w:r>
        <w:rPr>
          <w:rFonts w:cs="Arial"/>
        </w:rPr>
        <w:t>Naam</w:t>
      </w:r>
      <w:r>
        <w:rPr>
          <w:rFonts w:cs="Arial"/>
        </w:rPr>
        <w:tab/>
        <w:t>(rechtsgeldig vertegenwoordiger)</w:t>
      </w:r>
      <w:r>
        <w:rPr>
          <w:rFonts w:cs="Arial"/>
        </w:rPr>
        <w:tab/>
        <w:t>: ……………………………………………………………</w:t>
      </w:r>
    </w:p>
    <w:p w:rsidR="00631458" w:rsidRDefault="00631458" w:rsidP="00631458">
      <w:pPr>
        <w:spacing w:line="255" w:lineRule="atLeast"/>
        <w:rPr>
          <w:rFonts w:cs="Arial"/>
        </w:rPr>
      </w:pPr>
    </w:p>
    <w:p w:rsidR="00631458" w:rsidRDefault="00631458" w:rsidP="00631458">
      <w:pPr>
        <w:spacing w:line="255" w:lineRule="atLeast"/>
        <w:rPr>
          <w:rFonts w:cs="Arial"/>
        </w:rPr>
      </w:pPr>
      <w:r>
        <w:rPr>
          <w:rFonts w:cs="Arial"/>
        </w:rPr>
        <w:t>Functie</w:t>
      </w:r>
      <w:r>
        <w:rPr>
          <w:rFonts w:cs="Arial"/>
        </w:rPr>
        <w:tab/>
      </w:r>
      <w:r>
        <w:rPr>
          <w:rFonts w:cs="Arial"/>
        </w:rPr>
        <w:tab/>
        <w:t>:</w:t>
      </w:r>
      <w:r>
        <w:rPr>
          <w:rFonts w:cs="Arial"/>
        </w:rPr>
        <w:tab/>
        <w:t>…………………………………………………………………….………</w:t>
      </w:r>
    </w:p>
    <w:p w:rsidR="00631458" w:rsidRDefault="00631458" w:rsidP="00631458">
      <w:pPr>
        <w:spacing w:line="255" w:lineRule="atLeast"/>
        <w:rPr>
          <w:rFonts w:cs="Arial"/>
        </w:rPr>
      </w:pPr>
    </w:p>
    <w:p w:rsidR="00631458" w:rsidRDefault="00631458" w:rsidP="00631458">
      <w:pPr>
        <w:spacing w:line="255" w:lineRule="atLeast"/>
        <w:rPr>
          <w:rFonts w:cs="Arial"/>
        </w:rPr>
      </w:pPr>
      <w:r>
        <w:rPr>
          <w:rFonts w:cs="Arial"/>
        </w:rPr>
        <w:t>Onderneming</w:t>
      </w:r>
      <w:r>
        <w:rPr>
          <w:rFonts w:cs="Arial"/>
        </w:rPr>
        <w:tab/>
        <w:t>:</w:t>
      </w:r>
      <w:r>
        <w:rPr>
          <w:rFonts w:cs="Arial"/>
        </w:rPr>
        <w:tab/>
        <w:t>………………………………………………………………………………………</w:t>
      </w:r>
    </w:p>
    <w:p w:rsidR="0047668D" w:rsidRDefault="0047668D"/>
    <w:p w:rsidR="0047668D" w:rsidRDefault="00F776A1">
      <w:pPr>
        <w:pStyle w:val="Appendix"/>
        <w:spacing w:line="255" w:lineRule="atLeast"/>
        <w:rPr>
          <w:rFonts w:ascii="Calibri" w:hAnsi="Calibri" w:cs="Arial"/>
        </w:rPr>
      </w:pPr>
      <w:r>
        <w:br w:type="page"/>
      </w:r>
      <w:r w:rsidR="0047668D">
        <w:lastRenderedPageBreak/>
        <w:t xml:space="preserve">BIJLAGE </w:t>
      </w:r>
      <w:r w:rsidR="00631458" w:rsidRPr="00631458">
        <w:t>3</w:t>
      </w:r>
      <w:r w:rsidR="0047668D">
        <w:tab/>
      </w:r>
      <w:r w:rsidR="00E90517">
        <w:t xml:space="preserve">TOEVOEGING </w:t>
      </w:r>
      <w:r w:rsidR="0047668D">
        <w:rPr>
          <w:caps/>
        </w:rPr>
        <w:t xml:space="preserve">Eigen Verklaring </w:t>
      </w:r>
      <w:r w:rsidR="0047668D">
        <w:t xml:space="preserve"> </w:t>
      </w:r>
      <w:r w:rsidR="005402B3">
        <w:fldChar w:fldCharType="begin"/>
      </w:r>
      <w:r w:rsidR="0047668D">
        <w:instrText xml:space="preserve"> TC \f Z "</w:instrText>
      </w:r>
      <w:bookmarkStart w:id="122" w:name="_Toc286318365"/>
      <w:bookmarkStart w:id="123" w:name="_Toc286320360"/>
      <w:bookmarkStart w:id="124" w:name="_Toc286325746"/>
      <w:bookmarkStart w:id="125" w:name="_Toc286325753"/>
      <w:bookmarkStart w:id="126" w:name="_Toc286819334"/>
      <w:bookmarkStart w:id="127" w:name="_Toc286823102"/>
      <w:bookmarkStart w:id="128" w:name="_Toc287277837"/>
      <w:bookmarkStart w:id="129" w:name="_Toc287278271"/>
      <w:bookmarkStart w:id="130" w:name="_Toc330195659"/>
      <w:bookmarkStart w:id="131" w:name="_Toc330196358"/>
      <w:bookmarkStart w:id="132" w:name="_Toc330200401"/>
      <w:bookmarkStart w:id="133" w:name="_Toc330203018"/>
      <w:bookmarkStart w:id="134" w:name="_Toc330287617"/>
      <w:bookmarkStart w:id="135" w:name="_Toc330287660"/>
      <w:bookmarkStart w:id="136" w:name="_Toc330287666"/>
      <w:bookmarkStart w:id="137" w:name="_Toc330287709"/>
      <w:bookmarkStart w:id="138" w:name="_Toc330287715"/>
      <w:bookmarkStart w:id="139" w:name="_Toc330287758"/>
      <w:bookmarkStart w:id="140" w:name="_Toc330287764"/>
      <w:bookmarkStart w:id="141" w:name="_Toc330287807"/>
      <w:bookmarkStart w:id="142" w:name="_Toc330295866"/>
      <w:bookmarkStart w:id="143" w:name="_Toc330305438"/>
      <w:bookmarkStart w:id="144" w:name="_Toc330305483"/>
      <w:bookmarkStart w:id="145" w:name="_Toc330305490"/>
      <w:bookmarkStart w:id="146" w:name="_Toc330305535"/>
      <w:bookmarkStart w:id="147" w:name="_Toc330305542"/>
      <w:bookmarkStart w:id="148" w:name="_Toc330305587"/>
      <w:bookmarkStart w:id="149" w:name="_Toc330305594"/>
      <w:bookmarkStart w:id="150" w:name="_Toc330305639"/>
      <w:bookmarkStart w:id="151" w:name="_Toc330380963"/>
      <w:bookmarkStart w:id="152" w:name="_Toc332031931"/>
      <w:bookmarkStart w:id="153" w:name="_Toc332032606"/>
      <w:bookmarkStart w:id="154" w:name="_Toc332032795"/>
      <w:bookmarkStart w:id="155" w:name="_Toc339360587"/>
      <w:bookmarkStart w:id="156" w:name="_Toc339360598"/>
      <w:bookmarkStart w:id="157" w:name="_Toc339360660"/>
      <w:bookmarkStart w:id="158" w:name="_Toc339361815"/>
      <w:bookmarkStart w:id="159" w:name="_Toc339361828"/>
      <w:bookmarkStart w:id="160" w:name="_Toc339361893"/>
      <w:bookmarkStart w:id="161" w:name="_Toc339361958"/>
      <w:bookmarkStart w:id="162" w:name="_Toc339361971"/>
      <w:bookmarkStart w:id="163" w:name="_Toc339362036"/>
      <w:bookmarkStart w:id="164" w:name="_Toc339362102"/>
      <w:bookmarkStart w:id="165" w:name="_Toc339362115"/>
      <w:bookmarkStart w:id="166" w:name="_Toc339362179"/>
      <w:bookmarkStart w:id="167" w:name="_Toc340647339"/>
      <w:bookmarkStart w:id="168" w:name="_Toc340647401"/>
      <w:bookmarkStart w:id="169" w:name="_Toc340647414"/>
      <w:bookmarkStart w:id="170" w:name="_Toc340647476"/>
      <w:bookmarkStart w:id="171" w:name="_Toc340648402"/>
      <w:bookmarkStart w:id="172" w:name="_Toc340648463"/>
      <w:bookmarkStart w:id="173" w:name="_Toc340648476"/>
      <w:bookmarkStart w:id="174" w:name="_Toc340648537"/>
      <w:bookmarkStart w:id="175" w:name="_Toc346191063"/>
      <w:bookmarkStart w:id="176" w:name="_Toc346616671"/>
      <w:bookmarkStart w:id="177" w:name="_Toc349638394"/>
      <w:bookmarkStart w:id="178" w:name="_Toc349638453"/>
      <w:bookmarkStart w:id="179" w:name="_Toc349638464"/>
      <w:bookmarkStart w:id="180" w:name="_Toc349638523"/>
      <w:bookmarkStart w:id="181" w:name="_Toc349638534"/>
      <w:bookmarkStart w:id="182" w:name="_Toc349638593"/>
      <w:bookmarkStart w:id="183" w:name="_Toc349638604"/>
      <w:bookmarkStart w:id="184" w:name="_Toc349638663"/>
      <w:bookmarkStart w:id="185" w:name="_Toc349640106"/>
      <w:bookmarkStart w:id="186" w:name="_Toc349641334"/>
      <w:bookmarkStart w:id="187" w:name="_Toc349641395"/>
      <w:bookmarkStart w:id="188" w:name="_Toc349641408"/>
      <w:bookmarkStart w:id="189" w:name="_Toc349641469"/>
      <w:bookmarkStart w:id="190" w:name="_Toc349661687"/>
      <w:bookmarkStart w:id="191" w:name="_Toc349661773"/>
      <w:bookmarkStart w:id="192" w:name="_Toc349904210"/>
      <w:bookmarkStart w:id="193" w:name="_Toc366496694"/>
      <w:bookmarkStart w:id="194" w:name="_Toc366694871"/>
      <w:bookmarkStart w:id="195" w:name="_Toc366695131"/>
      <w:r w:rsidR="001643B6">
        <w:instrText>7</w:instrText>
      </w:r>
      <w:r w:rsidR="0047668D">
        <w:tab/>
        <w:instrText>Model Eigen Verklaring</w:instrTex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0047668D">
        <w:instrText xml:space="preserve">" \* MERGEFORMAT </w:instrText>
      </w:r>
      <w:r w:rsidR="005402B3">
        <w:fldChar w:fldCharType="end"/>
      </w:r>
    </w:p>
    <w:p w:rsidR="00E46809" w:rsidRDefault="0047668D">
      <w:pPr>
        <w:spacing w:line="255" w:lineRule="atLeast"/>
        <w:rPr>
          <w:rFonts w:cs="Arial"/>
        </w:rPr>
      </w:pPr>
      <w:r w:rsidRPr="00E46809">
        <w:rPr>
          <w:rFonts w:cs="Arial"/>
          <w:b/>
        </w:rPr>
        <w:t xml:space="preserve">DE </w:t>
      </w:r>
      <w:r w:rsidR="00E90517" w:rsidRPr="00E46809">
        <w:rPr>
          <w:rFonts w:cs="Arial"/>
          <w:b/>
        </w:rPr>
        <w:t>EIGEN VERKLARING VAN HET MINISTERIE VAN</w:t>
      </w:r>
      <w:r w:rsidR="005933D9" w:rsidRPr="00E46809">
        <w:rPr>
          <w:rFonts w:cs="Arial"/>
          <w:b/>
        </w:rPr>
        <w:t xml:space="preserve"> ECONOMISCHE ZAKEN</w:t>
      </w:r>
      <w:r w:rsidR="00E90517" w:rsidRPr="00E46809">
        <w:rPr>
          <w:rFonts w:cs="Arial"/>
          <w:b/>
        </w:rPr>
        <w:t xml:space="preserve"> IS </w:t>
      </w:r>
      <w:r w:rsidR="00E052C3" w:rsidRPr="00E46809">
        <w:rPr>
          <w:rFonts w:cs="Arial"/>
          <w:b/>
        </w:rPr>
        <w:t xml:space="preserve">ALS </w:t>
      </w:r>
      <w:r w:rsidR="00E90517" w:rsidRPr="00E46809">
        <w:rPr>
          <w:rFonts w:cs="Arial"/>
          <w:b/>
        </w:rPr>
        <w:t xml:space="preserve">SEPARAAT </w:t>
      </w:r>
      <w:r w:rsidR="00E052C3" w:rsidRPr="00E46809">
        <w:rPr>
          <w:rFonts w:cs="Arial"/>
          <w:b/>
        </w:rPr>
        <w:t xml:space="preserve">BESTAND </w:t>
      </w:r>
      <w:r w:rsidR="00E90517" w:rsidRPr="00E46809">
        <w:rPr>
          <w:rFonts w:cs="Arial"/>
          <w:b/>
        </w:rPr>
        <w:t>BIJGEVOEGD</w:t>
      </w:r>
      <w:r w:rsidR="00631458" w:rsidRPr="00E46809">
        <w:rPr>
          <w:rFonts w:cs="Arial"/>
          <w:b/>
        </w:rPr>
        <w:t xml:space="preserve"> BIJ BIJLAGE 3</w:t>
      </w:r>
      <w:r w:rsidR="00E90517" w:rsidRPr="00E46809">
        <w:rPr>
          <w:rFonts w:cs="Arial"/>
          <w:b/>
        </w:rPr>
        <w:t>.</w:t>
      </w:r>
      <w:r w:rsidR="00E90517">
        <w:rPr>
          <w:rFonts w:cs="Arial"/>
        </w:rPr>
        <w:t xml:space="preserve"> </w:t>
      </w:r>
    </w:p>
    <w:p w:rsidR="00E46809" w:rsidRDefault="00E46809">
      <w:pPr>
        <w:spacing w:line="255" w:lineRule="atLeast"/>
        <w:rPr>
          <w:rFonts w:cs="Arial"/>
        </w:rPr>
      </w:pPr>
    </w:p>
    <w:p w:rsidR="00E90517" w:rsidRDefault="00E90517">
      <w:pPr>
        <w:spacing w:line="255" w:lineRule="atLeast"/>
        <w:rPr>
          <w:rFonts w:cs="Arial"/>
        </w:rPr>
      </w:pPr>
      <w:r>
        <w:rPr>
          <w:rFonts w:cs="Arial"/>
        </w:rPr>
        <w:t xml:space="preserve">VOOR DE UITWERKING VAN DE FINANCIËLE </w:t>
      </w:r>
      <w:r w:rsidR="00CB0646">
        <w:rPr>
          <w:rFonts w:cs="Arial"/>
        </w:rPr>
        <w:t xml:space="preserve">EN ECONOMISCHE </w:t>
      </w:r>
      <w:r>
        <w:rPr>
          <w:rFonts w:cs="Arial"/>
        </w:rPr>
        <w:t xml:space="preserve">DRAAGKRACHT EN TECHNISCHE </w:t>
      </w:r>
      <w:r w:rsidR="00CB0646">
        <w:rPr>
          <w:rFonts w:cs="Arial"/>
        </w:rPr>
        <w:t>BEKWAAMHEID</w:t>
      </w:r>
      <w:r>
        <w:rPr>
          <w:rFonts w:cs="Arial"/>
        </w:rPr>
        <w:t xml:space="preserve"> WORDT DAARIN VERWEZEN NAAR ONDERSTAANDE TOEVOEGING</w:t>
      </w:r>
      <w:r w:rsidR="00E052C3">
        <w:rPr>
          <w:rFonts w:cs="Arial"/>
        </w:rPr>
        <w:t>. DEZE</w:t>
      </w:r>
      <w:r>
        <w:rPr>
          <w:rFonts w:cs="Arial"/>
        </w:rPr>
        <w:t xml:space="preserve"> </w:t>
      </w:r>
      <w:r w:rsidR="0047668D">
        <w:rPr>
          <w:rFonts w:cs="Arial"/>
        </w:rPr>
        <w:t xml:space="preserve">VRAGENLIJST DIENT VOLLEDIG TE WORDEN INGEVULD EN ONDERTEKEND. </w:t>
      </w:r>
    </w:p>
    <w:p w:rsidR="00E90517" w:rsidRDefault="00E90517">
      <w:pPr>
        <w:spacing w:line="255" w:lineRule="atLeast"/>
        <w:rPr>
          <w:rFonts w:cs="Arial"/>
        </w:rPr>
      </w:pPr>
    </w:p>
    <w:p w:rsidR="0047668D" w:rsidRDefault="0047668D">
      <w:pPr>
        <w:spacing w:line="255" w:lineRule="atLeast"/>
        <w:rPr>
          <w:rFonts w:cs="Arial"/>
        </w:rPr>
      </w:pPr>
      <w:r>
        <w:rPr>
          <w:rFonts w:cs="Arial"/>
        </w:rPr>
        <w:t xml:space="preserve">IN GEVAL VAN EEN COMBINATIE DIENT ELKE </w:t>
      </w:r>
      <w:r w:rsidR="00F8372C">
        <w:rPr>
          <w:rFonts w:cs="Arial"/>
        </w:rPr>
        <w:t>COMBINANT</w:t>
      </w:r>
      <w:r>
        <w:rPr>
          <w:rFonts w:cs="Arial"/>
        </w:rPr>
        <w:t xml:space="preserve"> EEN VRAGENLIJST IN TE VULLEN EN TE ONDERTEKENEN. </w:t>
      </w:r>
    </w:p>
    <w:p w:rsidR="00087BBD" w:rsidRDefault="00087BBD">
      <w:pPr>
        <w:spacing w:line="255" w:lineRule="atLeast"/>
        <w:rPr>
          <w:rFonts w:cs="Arial"/>
        </w:rPr>
      </w:pPr>
    </w:p>
    <w:p w:rsidR="0047668D" w:rsidRPr="00CB0646" w:rsidRDefault="00CB0646">
      <w:pPr>
        <w:spacing w:line="255" w:lineRule="atLeast"/>
        <w:rPr>
          <w:rFonts w:cs="Arial"/>
          <w:b/>
        </w:rPr>
      </w:pPr>
      <w:r>
        <w:rPr>
          <w:rFonts w:cs="Arial"/>
          <w:b/>
        </w:rPr>
        <w:t>1</w:t>
      </w:r>
      <w:r w:rsidR="0047668D" w:rsidRPr="00CB0646">
        <w:rPr>
          <w:rFonts w:cs="Arial"/>
          <w:b/>
        </w:rPr>
        <w:t xml:space="preserve">. </w:t>
      </w:r>
      <w:r w:rsidR="0047668D" w:rsidRPr="00CB0646">
        <w:rPr>
          <w:rFonts w:cs="Arial"/>
          <w:b/>
        </w:rPr>
        <w:tab/>
        <w:t>VRAGEN GERICHT OP VOORKENNIS EN BELANGENVERSTRENGELING</w:t>
      </w:r>
    </w:p>
    <w:p w:rsidR="0047668D" w:rsidRPr="00CB0646" w:rsidRDefault="0047668D">
      <w:pPr>
        <w:spacing w:line="255" w:lineRule="atLeast"/>
        <w:rPr>
          <w:rFonts w:cs="Arial"/>
        </w:rPr>
      </w:pPr>
    </w:p>
    <w:p w:rsidR="0047668D" w:rsidRPr="00CB0646" w:rsidRDefault="00CB0646">
      <w:pPr>
        <w:spacing w:line="255" w:lineRule="atLeast"/>
        <w:ind w:left="567" w:hanging="567"/>
        <w:rPr>
          <w:rFonts w:cs="Arial"/>
        </w:rPr>
      </w:pPr>
      <w:r>
        <w:rPr>
          <w:rFonts w:cs="Arial"/>
          <w:b/>
        </w:rPr>
        <w:t>1</w:t>
      </w:r>
      <w:r w:rsidR="0047668D" w:rsidRPr="00CB0646">
        <w:rPr>
          <w:rFonts w:cs="Arial"/>
          <w:b/>
        </w:rPr>
        <w:t>.1.</w:t>
      </w:r>
      <w:r w:rsidR="0047668D" w:rsidRPr="00CB0646">
        <w:rPr>
          <w:rFonts w:cs="Arial"/>
        </w:rPr>
        <w:tab/>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47668D" w:rsidRPr="00CB0646" w:rsidRDefault="0047668D">
      <w:pPr>
        <w:spacing w:line="255" w:lineRule="atLeast"/>
        <w:rPr>
          <w:rFonts w:cs="Arial"/>
        </w:rPr>
      </w:pPr>
    </w:p>
    <w:p w:rsidR="0047668D" w:rsidRPr="00CB0646" w:rsidRDefault="0047668D">
      <w:pPr>
        <w:spacing w:line="255" w:lineRule="atLeast"/>
        <w:rPr>
          <w:rFonts w:cs="Arial"/>
        </w:rPr>
      </w:pPr>
      <w:r w:rsidRPr="00CB0646">
        <w:rPr>
          <w:rFonts w:cs="Arial"/>
        </w:rPr>
        <w:t>Ja / nee (doorhalen wat niet van toepassing is)</w:t>
      </w:r>
    </w:p>
    <w:p w:rsidR="0047668D" w:rsidRPr="00CB0646" w:rsidRDefault="0047668D">
      <w:pPr>
        <w:spacing w:line="255" w:lineRule="atLeast"/>
        <w:rPr>
          <w:rFonts w:cs="Arial"/>
        </w:rPr>
      </w:pPr>
    </w:p>
    <w:p w:rsidR="0047668D" w:rsidRPr="00CB0646" w:rsidRDefault="0047668D">
      <w:pPr>
        <w:spacing w:line="255" w:lineRule="atLeast"/>
        <w:rPr>
          <w:rFonts w:cs="Arial"/>
        </w:rPr>
      </w:pPr>
      <w:r w:rsidRPr="00CB0646">
        <w:rPr>
          <w:rFonts w:cs="Arial"/>
        </w:rPr>
        <w:t xml:space="preserve">Zo ja, vermeld de aard van de betreffende werkzaamheden of diensten, dan wel die betrokkenheid. </w:t>
      </w:r>
    </w:p>
    <w:p w:rsidR="0047668D" w:rsidRPr="00CB0646" w:rsidRDefault="0047668D">
      <w:pPr>
        <w:spacing w:line="255" w:lineRule="atLeast"/>
        <w:rPr>
          <w:rFonts w:cs="Arial"/>
        </w:rPr>
      </w:pPr>
      <w:r w:rsidRPr="00CB0646">
        <w:rPr>
          <w:rFonts w:cs="Arial"/>
        </w:rPr>
        <w:t>………………………………………………………………………………………………………..</w:t>
      </w:r>
    </w:p>
    <w:p w:rsidR="0047668D" w:rsidRPr="00CB0646" w:rsidRDefault="0047668D">
      <w:pPr>
        <w:spacing w:line="255" w:lineRule="atLeast"/>
        <w:rPr>
          <w:rFonts w:cs="Arial"/>
        </w:rPr>
      </w:pPr>
      <w:r w:rsidRPr="00CB0646">
        <w:rPr>
          <w:rFonts w:cs="Arial"/>
        </w:rPr>
        <w:t>………………………………………………………………………………………………………..</w:t>
      </w:r>
    </w:p>
    <w:p w:rsidR="0047668D" w:rsidRPr="00CB0646" w:rsidRDefault="0047668D">
      <w:pPr>
        <w:spacing w:line="255" w:lineRule="atLeast"/>
        <w:rPr>
          <w:rFonts w:cs="Arial"/>
        </w:rPr>
      </w:pPr>
      <w:r w:rsidRPr="00CB0646">
        <w:rPr>
          <w:rFonts w:cs="Arial"/>
        </w:rPr>
        <w:t>………………………………………………………………………………………………………..</w:t>
      </w:r>
    </w:p>
    <w:p w:rsidR="0047668D" w:rsidRPr="00CB0646" w:rsidRDefault="0047668D">
      <w:pPr>
        <w:spacing w:line="255" w:lineRule="atLeast"/>
        <w:rPr>
          <w:rFonts w:cs="Arial"/>
        </w:rPr>
      </w:pPr>
    </w:p>
    <w:p w:rsidR="0047668D" w:rsidRPr="00CB0646" w:rsidRDefault="00CB0646">
      <w:pPr>
        <w:spacing w:line="255" w:lineRule="atLeast"/>
        <w:rPr>
          <w:rFonts w:cs="Arial"/>
        </w:rPr>
      </w:pPr>
      <w:r>
        <w:rPr>
          <w:rFonts w:cs="Arial"/>
          <w:b/>
        </w:rPr>
        <w:t>1</w:t>
      </w:r>
      <w:r w:rsidR="0047668D" w:rsidRPr="00CB0646">
        <w:rPr>
          <w:rFonts w:cs="Arial"/>
          <w:b/>
        </w:rPr>
        <w:t>.2.</w:t>
      </w:r>
      <w:r w:rsidR="0047668D" w:rsidRPr="00CB0646">
        <w:rPr>
          <w:rFonts w:cs="Arial"/>
        </w:rPr>
        <w:tab/>
        <w:t>Maakt de onderneming deel uit van een vennootschap, concern of groep?</w:t>
      </w:r>
    </w:p>
    <w:p w:rsidR="0047668D" w:rsidRPr="00CB0646" w:rsidRDefault="0047668D">
      <w:pPr>
        <w:spacing w:line="255" w:lineRule="atLeast"/>
        <w:rPr>
          <w:rFonts w:cs="Arial"/>
        </w:rPr>
      </w:pPr>
    </w:p>
    <w:p w:rsidR="0047668D" w:rsidRPr="00CB0646" w:rsidRDefault="0047668D">
      <w:pPr>
        <w:spacing w:line="255" w:lineRule="atLeast"/>
        <w:rPr>
          <w:rFonts w:cs="Arial"/>
        </w:rPr>
      </w:pPr>
      <w:r w:rsidRPr="00CB0646">
        <w:rPr>
          <w:rFonts w:cs="Arial"/>
        </w:rPr>
        <w:t>Ja / nee (doorhalen wat niet van toepassing is)</w:t>
      </w:r>
    </w:p>
    <w:p w:rsidR="0047668D" w:rsidRPr="00CB0646" w:rsidRDefault="0047668D">
      <w:pPr>
        <w:spacing w:line="255" w:lineRule="atLeast"/>
        <w:rPr>
          <w:rFonts w:cs="Arial"/>
        </w:rPr>
      </w:pPr>
    </w:p>
    <w:p w:rsidR="0047668D" w:rsidRPr="00CB0646" w:rsidRDefault="0047668D">
      <w:pPr>
        <w:spacing w:line="255" w:lineRule="atLeast"/>
        <w:rPr>
          <w:rFonts w:cs="Arial"/>
        </w:rPr>
      </w:pPr>
      <w:r w:rsidRPr="00CB0646">
        <w:rPr>
          <w:rFonts w:cs="Arial"/>
        </w:rPr>
        <w:t>Zo ja, hebben één of meerdere andere ondernemingen die deel uit maken van de vennootschap, het concern of de groep, voorafgaand aan de aanbestedingsprocedure, werkzaamheden of diensten verricht ter voorbereiding van de opdracht, dan wel zijn één of meer van die andere ondernemingen op andere wijze direct of indirect betrokken (geweest) bij de voorbereiding van de opdracht?</w:t>
      </w:r>
    </w:p>
    <w:p w:rsidR="0047668D" w:rsidRPr="00CB0646" w:rsidRDefault="0047668D">
      <w:pPr>
        <w:spacing w:line="255" w:lineRule="atLeast"/>
        <w:rPr>
          <w:rFonts w:cs="Arial"/>
        </w:rPr>
      </w:pPr>
    </w:p>
    <w:p w:rsidR="0047668D" w:rsidRPr="00CB0646" w:rsidRDefault="0047668D">
      <w:pPr>
        <w:spacing w:line="255" w:lineRule="atLeast"/>
        <w:rPr>
          <w:rFonts w:cs="Arial"/>
          <w:b/>
        </w:rPr>
      </w:pPr>
      <w:r w:rsidRPr="00CB0646">
        <w:rPr>
          <w:rFonts w:cs="Arial"/>
          <w:b/>
        </w:rPr>
        <w:t>Ja / nee (doorhalen wat niet van toepassing is)</w:t>
      </w:r>
    </w:p>
    <w:p w:rsidR="0047668D" w:rsidRPr="00CB0646" w:rsidRDefault="0047668D">
      <w:pPr>
        <w:spacing w:line="255" w:lineRule="atLeast"/>
        <w:rPr>
          <w:rFonts w:cs="Arial"/>
        </w:rPr>
      </w:pPr>
    </w:p>
    <w:p w:rsidR="0047668D" w:rsidRPr="00CB0646" w:rsidRDefault="0047668D">
      <w:pPr>
        <w:spacing w:line="255" w:lineRule="atLeast"/>
        <w:rPr>
          <w:rFonts w:cs="Arial"/>
        </w:rPr>
      </w:pPr>
      <w:r w:rsidRPr="00CB0646">
        <w:rPr>
          <w:rFonts w:cs="Arial"/>
        </w:rPr>
        <w:t>Zo ja, vermeld de naam en het adres van de betreffende onderneming(en) en vermeld daarbij de aard van de betreffende werkzaamheden of diensten, dan wel die betrokkenheid.</w:t>
      </w:r>
    </w:p>
    <w:p w:rsidR="0047668D" w:rsidRPr="00CB0646" w:rsidRDefault="0047668D">
      <w:pPr>
        <w:spacing w:line="255" w:lineRule="atLeast"/>
        <w:rPr>
          <w:rFonts w:cs="Arial"/>
        </w:rPr>
      </w:pPr>
      <w:r w:rsidRPr="00CB0646">
        <w:rPr>
          <w:rFonts w:cs="Arial"/>
        </w:rPr>
        <w:t>………………………………………………………………………………………………………..</w:t>
      </w:r>
    </w:p>
    <w:p w:rsidR="0047668D" w:rsidRPr="00CB0646" w:rsidRDefault="0047668D">
      <w:pPr>
        <w:spacing w:line="255" w:lineRule="atLeast"/>
        <w:rPr>
          <w:rFonts w:cs="Arial"/>
        </w:rPr>
      </w:pPr>
      <w:r w:rsidRPr="00CB0646">
        <w:rPr>
          <w:rFonts w:cs="Arial"/>
        </w:rPr>
        <w:t>………………………………………………………………………………………………………..</w:t>
      </w:r>
    </w:p>
    <w:p w:rsidR="0047668D" w:rsidRPr="00CB0646" w:rsidRDefault="0047668D">
      <w:pPr>
        <w:spacing w:line="255" w:lineRule="atLeast"/>
        <w:rPr>
          <w:rFonts w:cs="Arial"/>
        </w:rPr>
      </w:pPr>
      <w:r w:rsidRPr="00CB0646">
        <w:rPr>
          <w:rFonts w:cs="Arial"/>
        </w:rPr>
        <w:t>………………………………………………………………………………………………………..</w:t>
      </w:r>
    </w:p>
    <w:p w:rsidR="0047668D" w:rsidRPr="00CB0646" w:rsidRDefault="0047668D">
      <w:pPr>
        <w:spacing w:line="255" w:lineRule="atLeast"/>
        <w:rPr>
          <w:rFonts w:cs="Arial"/>
        </w:rPr>
      </w:pPr>
    </w:p>
    <w:p w:rsidR="00E90517" w:rsidRDefault="00E90517">
      <w:pPr>
        <w:spacing w:line="255" w:lineRule="atLeast"/>
        <w:ind w:left="567" w:hanging="567"/>
        <w:rPr>
          <w:rFonts w:cs="Arial"/>
          <w:b/>
        </w:rPr>
      </w:pPr>
    </w:p>
    <w:p w:rsidR="00050894" w:rsidRDefault="00CB0646" w:rsidP="00050894">
      <w:pPr>
        <w:spacing w:line="255" w:lineRule="atLeast"/>
        <w:ind w:left="567" w:hanging="567"/>
        <w:rPr>
          <w:rFonts w:cs="Arial"/>
          <w:b/>
        </w:rPr>
      </w:pPr>
      <w:r>
        <w:rPr>
          <w:rFonts w:cs="Arial"/>
          <w:b/>
        </w:rPr>
        <w:t>2</w:t>
      </w:r>
      <w:r w:rsidR="0047668D">
        <w:rPr>
          <w:rFonts w:cs="Arial"/>
          <w:b/>
        </w:rPr>
        <w:t>.</w:t>
      </w:r>
      <w:r w:rsidR="0047668D">
        <w:rPr>
          <w:rFonts w:cs="Arial"/>
          <w:b/>
        </w:rPr>
        <w:tab/>
        <w:t>VRAGEN GERICHT OP FINANCIËLE, TECHNISCHE EN ORGANISATO</w:t>
      </w:r>
      <w:r w:rsidR="00050894">
        <w:rPr>
          <w:rFonts w:cs="Arial"/>
          <w:b/>
        </w:rPr>
        <w:t>RISCHE EISEN AAN DE ONDERNEMING</w:t>
      </w:r>
    </w:p>
    <w:p w:rsidR="00050894" w:rsidRDefault="00050894" w:rsidP="00050894">
      <w:pPr>
        <w:spacing w:line="255" w:lineRule="atLeast"/>
        <w:ind w:left="567" w:hanging="567"/>
        <w:rPr>
          <w:rFonts w:cs="Arial"/>
          <w:b/>
        </w:rPr>
      </w:pPr>
    </w:p>
    <w:p w:rsidR="00E71EE1" w:rsidRDefault="00E71EE1" w:rsidP="00050894">
      <w:pPr>
        <w:spacing w:line="255" w:lineRule="atLeast"/>
        <w:ind w:left="567" w:hanging="567"/>
        <w:rPr>
          <w:rFonts w:cs="Arial"/>
          <w:b/>
        </w:rPr>
      </w:pPr>
    </w:p>
    <w:p w:rsidR="00E71EE1" w:rsidRDefault="00E71EE1" w:rsidP="00E71EE1">
      <w:pPr>
        <w:spacing w:line="255" w:lineRule="atLeast"/>
        <w:jc w:val="left"/>
        <w:rPr>
          <w:rFonts w:cs="Arial"/>
        </w:rPr>
      </w:pPr>
      <w:r w:rsidRPr="00E71EE1">
        <w:rPr>
          <w:rFonts w:cs="Arial"/>
          <w:b/>
        </w:rPr>
        <w:lastRenderedPageBreak/>
        <w:t>2.1</w:t>
      </w:r>
      <w:r>
        <w:rPr>
          <w:rFonts w:cs="Arial"/>
        </w:rPr>
        <w:tab/>
      </w:r>
      <w:r w:rsidR="00EB297A" w:rsidRPr="00EB297A">
        <w:rPr>
          <w:rFonts w:cs="Arial"/>
        </w:rPr>
        <w:t>Teneinde de daadwerkelijke risico’s voor wat betreft de beschikbare capacitei</w:t>
      </w:r>
      <w:r>
        <w:rPr>
          <w:rFonts w:cs="Arial"/>
        </w:rPr>
        <w:t>t en personeel ten</w:t>
      </w:r>
    </w:p>
    <w:p w:rsidR="00E71EE1" w:rsidRDefault="00EB297A" w:rsidP="00E71EE1">
      <w:pPr>
        <w:spacing w:line="255" w:lineRule="atLeast"/>
        <w:jc w:val="left"/>
        <w:rPr>
          <w:rFonts w:cs="Arial"/>
        </w:rPr>
      </w:pPr>
      <w:r w:rsidRPr="00EB297A">
        <w:rPr>
          <w:rFonts w:cs="Arial"/>
        </w:rPr>
        <w:t xml:space="preserve">behoeve van de tijdige, correcte oplevering door de uiteindelijke contractant zoveel als mogelijk te  </w:t>
      </w:r>
    </w:p>
    <w:p w:rsidR="00E71EE1" w:rsidRDefault="00EB297A" w:rsidP="00E71EE1">
      <w:pPr>
        <w:spacing w:line="255" w:lineRule="atLeast"/>
        <w:jc w:val="left"/>
        <w:rPr>
          <w:rFonts w:cs="Arial"/>
        </w:rPr>
      </w:pPr>
      <w:r w:rsidRPr="00EB297A">
        <w:rPr>
          <w:rFonts w:cs="Arial"/>
        </w:rPr>
        <w:t xml:space="preserve">beperken dient de inschrijver aan te tonen dat hij over de laatste drie afgesloten boekjaren een jaaromzet in de </w:t>
      </w:r>
      <w:proofErr w:type="spellStart"/>
      <w:r w:rsidRPr="00EB297A">
        <w:rPr>
          <w:rFonts w:cs="Arial"/>
        </w:rPr>
        <w:t>gevelisolatiesector</w:t>
      </w:r>
      <w:proofErr w:type="spellEnd"/>
      <w:r w:rsidRPr="00EB297A">
        <w:rPr>
          <w:rFonts w:cs="Arial"/>
        </w:rPr>
        <w:t xml:space="preserve">/vastgoedonderhoud (kernactiviteit) heeft bereikt gelijk aan of groter dan </w:t>
      </w:r>
    </w:p>
    <w:p w:rsidR="00EB297A" w:rsidRPr="00EB297A" w:rsidRDefault="00EB297A" w:rsidP="00E71EE1">
      <w:pPr>
        <w:spacing w:line="255" w:lineRule="atLeast"/>
        <w:jc w:val="left"/>
        <w:rPr>
          <w:rFonts w:cs="Arial"/>
        </w:rPr>
      </w:pPr>
      <w:r w:rsidRPr="00EB297A">
        <w:rPr>
          <w:rFonts w:cs="Arial"/>
        </w:rPr>
        <w:t xml:space="preserve">€ 800.000 (excl. BTW) Een bewijs wordt op verzoek binnen 10 kalenderdagen aangeleverd. </w:t>
      </w:r>
    </w:p>
    <w:p w:rsidR="00EB297A" w:rsidRPr="00EB297A" w:rsidRDefault="00EB297A" w:rsidP="00E71EE1">
      <w:pPr>
        <w:spacing w:line="255" w:lineRule="atLeast"/>
        <w:jc w:val="left"/>
        <w:rPr>
          <w:rFonts w:cs="Arial"/>
        </w:rPr>
      </w:pPr>
      <w:r w:rsidRPr="00EB297A">
        <w:rPr>
          <w:rFonts w:cs="Arial"/>
        </w:rPr>
        <w:t>Een combinatie dient gezamenlijk te voldoen aan deze omzeteis.</w:t>
      </w:r>
    </w:p>
    <w:p w:rsidR="007E6F16" w:rsidRDefault="007E6F16">
      <w:pPr>
        <w:spacing w:line="255" w:lineRule="atLeast"/>
        <w:ind w:left="360"/>
        <w:jc w:val="left"/>
      </w:pPr>
    </w:p>
    <w:p w:rsidR="003A1F21" w:rsidRDefault="003A1F21">
      <w:pPr>
        <w:spacing w:line="255" w:lineRule="atLeast"/>
        <w:ind w:left="360"/>
        <w:jc w:val="left"/>
      </w:pPr>
    </w:p>
    <w:p w:rsidR="0047668D" w:rsidRDefault="00CB0646">
      <w:pPr>
        <w:spacing w:line="255" w:lineRule="atLeast"/>
        <w:rPr>
          <w:rFonts w:cs="Arial"/>
        </w:rPr>
      </w:pPr>
      <w:r>
        <w:rPr>
          <w:rFonts w:cs="Arial"/>
          <w:b/>
        </w:rPr>
        <w:t>2</w:t>
      </w:r>
      <w:r w:rsidR="0047668D">
        <w:rPr>
          <w:rFonts w:cs="Arial"/>
          <w:b/>
        </w:rPr>
        <w:t>.</w:t>
      </w:r>
      <w:r w:rsidR="00631458">
        <w:rPr>
          <w:rFonts w:cs="Arial"/>
          <w:b/>
        </w:rPr>
        <w:t>2</w:t>
      </w:r>
      <w:r w:rsidR="0047668D">
        <w:rPr>
          <w:rFonts w:cs="Arial"/>
        </w:rPr>
        <w:tab/>
        <w:t xml:space="preserve">De Inschrijver </w:t>
      </w:r>
      <w:r w:rsidR="00087BBD">
        <w:rPr>
          <w:rFonts w:cs="Arial"/>
        </w:rPr>
        <w:t xml:space="preserve">of </w:t>
      </w:r>
      <w:r w:rsidR="00B61CA6">
        <w:rPr>
          <w:rFonts w:cs="Arial"/>
        </w:rPr>
        <w:t xml:space="preserve">in geval een combinatie de </w:t>
      </w:r>
      <w:proofErr w:type="spellStart"/>
      <w:r w:rsidR="00087BBD">
        <w:rPr>
          <w:rFonts w:cs="Arial"/>
        </w:rPr>
        <w:t>combinanten</w:t>
      </w:r>
      <w:proofErr w:type="spellEnd"/>
      <w:r w:rsidR="00087BBD">
        <w:rPr>
          <w:rFonts w:cs="Arial"/>
        </w:rPr>
        <w:t xml:space="preserve"> </w:t>
      </w:r>
      <w:r w:rsidR="0047668D">
        <w:rPr>
          <w:rFonts w:cs="Arial"/>
        </w:rPr>
        <w:t>dient</w:t>
      </w:r>
      <w:r w:rsidR="00087BBD">
        <w:rPr>
          <w:rFonts w:cs="Arial"/>
        </w:rPr>
        <w:t>/dienen</w:t>
      </w:r>
      <w:r w:rsidR="0047668D">
        <w:rPr>
          <w:rFonts w:cs="Arial"/>
        </w:rPr>
        <w:t xml:space="preserve"> op het moment dat de </w:t>
      </w:r>
      <w:proofErr w:type="spellStart"/>
      <w:r w:rsidR="0047668D">
        <w:rPr>
          <w:rFonts w:cs="Arial"/>
        </w:rPr>
        <w:t>aanbesteder</w:t>
      </w:r>
      <w:proofErr w:type="spellEnd"/>
      <w:r w:rsidR="0047668D">
        <w:rPr>
          <w:rFonts w:cs="Arial"/>
        </w:rPr>
        <w:t xml:space="preserve"> hierom verzoekt (op zijn vroegst </w:t>
      </w:r>
      <w:proofErr w:type="spellStart"/>
      <w:r w:rsidR="0047668D">
        <w:rPr>
          <w:rFonts w:cs="Arial"/>
        </w:rPr>
        <w:t>ná</w:t>
      </w:r>
      <w:proofErr w:type="spellEnd"/>
      <w:r w:rsidR="0047668D">
        <w:rPr>
          <w:rFonts w:cs="Arial"/>
        </w:rPr>
        <w:t xml:space="preserve"> inschrijving) inzage te geven in de balansen en verlies- en winstrekeningen</w:t>
      </w:r>
      <w:r w:rsidR="0054404A">
        <w:rPr>
          <w:rFonts w:cs="Arial"/>
        </w:rPr>
        <w:t xml:space="preserve"> over de laatste drie afgesloten boekjaren</w:t>
      </w:r>
      <w:r w:rsidR="0047668D">
        <w:rPr>
          <w:rFonts w:cs="Arial"/>
        </w:rPr>
        <w:t>, inclusief de daarbij behorende toelichtingen, van uw onderneming.</w:t>
      </w:r>
    </w:p>
    <w:p w:rsidR="0047668D" w:rsidRDefault="0047668D">
      <w:pPr>
        <w:spacing w:line="255" w:lineRule="atLeast"/>
        <w:rPr>
          <w:rFonts w:cs="Arial"/>
        </w:rPr>
      </w:pPr>
    </w:p>
    <w:p w:rsidR="00B06C4E" w:rsidRPr="00B06C4E" w:rsidRDefault="00CB0646" w:rsidP="00B06C4E">
      <w:pPr>
        <w:spacing w:line="255" w:lineRule="atLeast"/>
        <w:rPr>
          <w:rFonts w:cs="Arial"/>
          <w:color w:val="000000"/>
          <w:szCs w:val="18"/>
          <w:lang w:eastAsia="nl-NL"/>
        </w:rPr>
      </w:pPr>
      <w:r>
        <w:rPr>
          <w:rFonts w:cs="Arial"/>
          <w:b/>
        </w:rPr>
        <w:t>2</w:t>
      </w:r>
      <w:r w:rsidR="0047668D" w:rsidRPr="00E90517">
        <w:rPr>
          <w:rFonts w:cs="Arial"/>
          <w:b/>
        </w:rPr>
        <w:t>.</w:t>
      </w:r>
      <w:r w:rsidR="00631458">
        <w:rPr>
          <w:rFonts w:cs="Arial"/>
          <w:b/>
        </w:rPr>
        <w:t>3</w:t>
      </w:r>
      <w:r w:rsidR="00B06C4E">
        <w:rPr>
          <w:rFonts w:cs="Arial"/>
          <w:b/>
        </w:rPr>
        <w:tab/>
      </w:r>
      <w:r w:rsidR="00B06C4E" w:rsidRPr="00B06C4E">
        <w:rPr>
          <w:rFonts w:cs="Arial"/>
          <w:color w:val="000000"/>
          <w:szCs w:val="18"/>
          <w:lang w:eastAsia="nl-NL"/>
        </w:rPr>
        <w:t xml:space="preserve">De Inschrijver dient onderstaande referenties te overleggen waaruit blijkt dat de Inschrijver een project van vergelijkbare aard heeft uitgevoerd en tijdig heeft opgeleverd. </w:t>
      </w:r>
    </w:p>
    <w:p w:rsidR="00B06C4E" w:rsidRDefault="00B06C4E" w:rsidP="00B06C4E">
      <w:pPr>
        <w:spacing w:line="255" w:lineRule="atLeast"/>
        <w:ind w:left="567" w:hanging="567"/>
        <w:rPr>
          <w:rFonts w:cs="Arial"/>
          <w:color w:val="000000"/>
          <w:szCs w:val="18"/>
          <w:lang w:eastAsia="nl-NL"/>
        </w:rPr>
      </w:pPr>
      <w:r w:rsidRPr="00B06C4E">
        <w:rPr>
          <w:rFonts w:cs="Arial"/>
          <w:color w:val="000000"/>
          <w:szCs w:val="18"/>
          <w:lang w:eastAsia="nl-NL"/>
        </w:rPr>
        <w:t xml:space="preserve">De referenties dienen in de afgelopen vijf jaar (te rekenen vanaf het moment van inschrijving) te zijn </w:t>
      </w:r>
    </w:p>
    <w:p w:rsidR="00B06C4E" w:rsidRDefault="00B06C4E" w:rsidP="00B06C4E">
      <w:pPr>
        <w:spacing w:line="255" w:lineRule="atLeast"/>
        <w:ind w:left="567" w:hanging="567"/>
        <w:rPr>
          <w:rFonts w:cs="Arial"/>
          <w:color w:val="000000"/>
          <w:szCs w:val="18"/>
          <w:lang w:eastAsia="nl-NL"/>
        </w:rPr>
      </w:pPr>
      <w:r w:rsidRPr="00B06C4E">
        <w:rPr>
          <w:rFonts w:cs="Arial"/>
          <w:color w:val="000000"/>
          <w:szCs w:val="18"/>
          <w:lang w:eastAsia="nl-NL"/>
        </w:rPr>
        <w:t xml:space="preserve">opgeleverd of tot het moment van inschrijving ten minste zes drie maanden in uitvoering te zijn. Tevens </w:t>
      </w:r>
    </w:p>
    <w:p w:rsidR="00B06C4E" w:rsidRDefault="00B06C4E" w:rsidP="00B06C4E">
      <w:pPr>
        <w:spacing w:line="255" w:lineRule="atLeast"/>
        <w:ind w:left="567" w:hanging="567"/>
        <w:rPr>
          <w:rFonts w:cs="Arial"/>
        </w:rPr>
      </w:pPr>
      <w:r w:rsidRPr="00B06C4E">
        <w:rPr>
          <w:rFonts w:cs="Arial"/>
          <w:color w:val="000000"/>
          <w:szCs w:val="18"/>
          <w:lang w:eastAsia="nl-NL"/>
        </w:rPr>
        <w:t xml:space="preserve">moet bij de referentie(s) een </w:t>
      </w:r>
      <w:proofErr w:type="spellStart"/>
      <w:r w:rsidRPr="00B06C4E">
        <w:rPr>
          <w:rFonts w:cs="Arial"/>
          <w:color w:val="000000"/>
          <w:szCs w:val="18"/>
          <w:lang w:eastAsia="nl-NL"/>
        </w:rPr>
        <w:t>tevredenheidsverklaring</w:t>
      </w:r>
      <w:proofErr w:type="spellEnd"/>
      <w:r w:rsidRPr="00B06C4E">
        <w:rPr>
          <w:rFonts w:cs="Arial"/>
          <w:color w:val="000000"/>
          <w:szCs w:val="18"/>
          <w:lang w:eastAsia="nl-NL"/>
        </w:rPr>
        <w:t xml:space="preserve"> van de opdrachtgever zijn toegevoegd.</w:t>
      </w:r>
    </w:p>
    <w:p w:rsidR="00B06C4E" w:rsidRDefault="00B06C4E">
      <w:pPr>
        <w:spacing w:line="255" w:lineRule="atLeast"/>
        <w:ind w:left="567" w:hanging="567"/>
        <w:rPr>
          <w:rFonts w:cs="Arial"/>
        </w:rPr>
      </w:pPr>
    </w:p>
    <w:p w:rsidR="00B06C4E" w:rsidRPr="007E6F16" w:rsidRDefault="00B06C4E">
      <w:pPr>
        <w:spacing w:line="255" w:lineRule="atLeast"/>
        <w:ind w:left="567" w:hanging="567"/>
        <w:rPr>
          <w:rFonts w:cs="Arial"/>
        </w:rPr>
      </w:pPr>
    </w:p>
    <w:p w:rsidR="0047668D" w:rsidRPr="007E6F16" w:rsidRDefault="00EE3E63" w:rsidP="00184C6A">
      <w:pPr>
        <w:pBdr>
          <w:top w:val="single" w:sz="4" w:space="1" w:color="auto"/>
          <w:left w:val="single" w:sz="4" w:space="0" w:color="auto"/>
          <w:bottom w:val="single" w:sz="4" w:space="1" w:color="auto"/>
          <w:right w:val="single" w:sz="4" w:space="4" w:color="auto"/>
        </w:pBdr>
        <w:spacing w:line="255" w:lineRule="atLeast"/>
        <w:ind w:left="567" w:hanging="567"/>
        <w:rPr>
          <w:rFonts w:cs="Arial"/>
          <w:b/>
          <w:u w:val="single"/>
        </w:rPr>
      </w:pPr>
      <w:r w:rsidRPr="007E6F16">
        <w:rPr>
          <w:rFonts w:cs="Arial"/>
          <w:b/>
          <w:u w:val="single"/>
        </w:rPr>
        <w:t>Competentie</w:t>
      </w:r>
      <w:r w:rsidR="0047668D" w:rsidRPr="007E6F16">
        <w:rPr>
          <w:rFonts w:cs="Arial"/>
          <w:b/>
          <w:u w:val="single"/>
        </w:rPr>
        <w:t xml:space="preserve"> 1</w:t>
      </w:r>
    </w:p>
    <w:p w:rsidR="00674F34" w:rsidRPr="007E6F16" w:rsidRDefault="00674F34" w:rsidP="00674F34">
      <w:pPr>
        <w:pBdr>
          <w:top w:val="single" w:sz="4" w:space="1" w:color="auto"/>
          <w:left w:val="single" w:sz="4" w:space="0" w:color="auto"/>
          <w:bottom w:val="single" w:sz="4" w:space="1" w:color="auto"/>
          <w:right w:val="single" w:sz="4" w:space="4" w:color="auto"/>
        </w:pBdr>
        <w:spacing w:line="255" w:lineRule="atLeast"/>
        <w:rPr>
          <w:rFonts w:cs="Arial"/>
        </w:rPr>
      </w:pPr>
      <w:r w:rsidRPr="007E6F16">
        <w:rPr>
          <w:rFonts w:cs="Arial"/>
        </w:rPr>
        <w:t xml:space="preserve">Minimaal 1 project waarin voor minimaal 40 woningen/appartementen isolatie- en bijkomende werkzaamheden zijn uitgevoerd in bewoonde panden, conform de regeling </w:t>
      </w:r>
      <w:proofErr w:type="spellStart"/>
      <w:r w:rsidRPr="007E6F16">
        <w:rPr>
          <w:rFonts w:cs="Arial"/>
        </w:rPr>
        <w:t>A-lijst</w:t>
      </w:r>
      <w:proofErr w:type="spellEnd"/>
      <w:r w:rsidRPr="007E6F16">
        <w:rPr>
          <w:rFonts w:cs="Arial"/>
        </w:rPr>
        <w:t xml:space="preserve">, </w:t>
      </w:r>
      <w:proofErr w:type="spellStart"/>
      <w:r w:rsidRPr="007E6F16">
        <w:rPr>
          <w:rFonts w:cs="Arial"/>
        </w:rPr>
        <w:t>B-lijst</w:t>
      </w:r>
      <w:proofErr w:type="spellEnd"/>
      <w:r w:rsidRPr="007E6F16">
        <w:rPr>
          <w:rFonts w:cs="Arial"/>
        </w:rPr>
        <w:t xml:space="preserve"> of raillijst, in het kader van een </w:t>
      </w:r>
      <w:proofErr w:type="spellStart"/>
      <w:r w:rsidRPr="007E6F16">
        <w:rPr>
          <w:rFonts w:cs="Arial"/>
        </w:rPr>
        <w:t>reconstructie-onderzoek</w:t>
      </w:r>
      <w:proofErr w:type="spellEnd"/>
      <w:r w:rsidRPr="007E6F16">
        <w:rPr>
          <w:rFonts w:cs="Arial"/>
        </w:rPr>
        <w:t xml:space="preserve"> </w:t>
      </w:r>
      <w:proofErr w:type="spellStart"/>
      <w:r w:rsidRPr="007E6F16">
        <w:rPr>
          <w:rFonts w:cs="Arial"/>
        </w:rPr>
        <w:t>Wgh</w:t>
      </w:r>
      <w:proofErr w:type="spellEnd"/>
      <w:r w:rsidRPr="007E6F16">
        <w:rPr>
          <w:rFonts w:cs="Arial"/>
        </w:rPr>
        <w:t xml:space="preserve"> of luchtvaartlawaai of</w:t>
      </w:r>
    </w:p>
    <w:p w:rsidR="00D72AA4" w:rsidRPr="007E6F16" w:rsidRDefault="00674F34" w:rsidP="00184C6A">
      <w:pPr>
        <w:pBdr>
          <w:top w:val="single" w:sz="4" w:space="1" w:color="auto"/>
          <w:left w:val="single" w:sz="4" w:space="0" w:color="auto"/>
          <w:bottom w:val="single" w:sz="4" w:space="1" w:color="auto"/>
          <w:right w:val="single" w:sz="4" w:space="4" w:color="auto"/>
        </w:pBdr>
        <w:spacing w:line="255" w:lineRule="atLeast"/>
        <w:rPr>
          <w:rFonts w:cs="Arial"/>
        </w:rPr>
      </w:pPr>
      <w:r w:rsidRPr="007E6F16">
        <w:rPr>
          <w:rFonts w:cs="Arial"/>
        </w:rPr>
        <w:t>m</w:t>
      </w:r>
      <w:r w:rsidR="00D72AA4" w:rsidRPr="007E6F16">
        <w:rPr>
          <w:rFonts w:cs="Arial"/>
        </w:rPr>
        <w:t xml:space="preserve">inimaal 2 projecten uitgevoerd en opgeleverd waarin voor minimaal 20 woningen/appartementen isolatie- en bijkomende werkzaamheden zijn uitgevoerd in bewoonde panden, conform de regeling </w:t>
      </w:r>
      <w:proofErr w:type="spellStart"/>
      <w:r w:rsidR="00D72AA4" w:rsidRPr="007E6F16">
        <w:rPr>
          <w:rFonts w:cs="Arial"/>
        </w:rPr>
        <w:t>A-lijst</w:t>
      </w:r>
      <w:proofErr w:type="spellEnd"/>
      <w:r w:rsidR="00D72AA4" w:rsidRPr="007E6F16">
        <w:rPr>
          <w:rFonts w:cs="Arial"/>
        </w:rPr>
        <w:t xml:space="preserve">, </w:t>
      </w:r>
      <w:proofErr w:type="spellStart"/>
      <w:r w:rsidR="00D72AA4" w:rsidRPr="007E6F16">
        <w:rPr>
          <w:rFonts w:cs="Arial"/>
        </w:rPr>
        <w:t>B-lijst</w:t>
      </w:r>
      <w:proofErr w:type="spellEnd"/>
      <w:r w:rsidR="00D72AA4" w:rsidRPr="007E6F16">
        <w:rPr>
          <w:rFonts w:cs="Arial"/>
        </w:rPr>
        <w:t xml:space="preserve"> of raillijst, in het kader van een </w:t>
      </w:r>
      <w:proofErr w:type="spellStart"/>
      <w:r w:rsidR="00D72AA4" w:rsidRPr="007E6F16">
        <w:rPr>
          <w:rFonts w:cs="Arial"/>
        </w:rPr>
        <w:t>reconstructie-onderzoek</w:t>
      </w:r>
      <w:proofErr w:type="spellEnd"/>
      <w:r w:rsidR="00D72AA4" w:rsidRPr="007E6F16">
        <w:rPr>
          <w:rFonts w:cs="Arial"/>
        </w:rPr>
        <w:t xml:space="preserve"> </w:t>
      </w:r>
      <w:proofErr w:type="spellStart"/>
      <w:r w:rsidR="00D72AA4" w:rsidRPr="007E6F16">
        <w:rPr>
          <w:rFonts w:cs="Arial"/>
        </w:rPr>
        <w:t>Wgh</w:t>
      </w:r>
      <w:proofErr w:type="spellEnd"/>
      <w:r w:rsidR="00D72AA4" w:rsidRPr="007E6F16">
        <w:rPr>
          <w:rFonts w:cs="Arial"/>
        </w:rPr>
        <w:t xml:space="preserve"> of luchtvaartlawaai</w:t>
      </w:r>
      <w:r w:rsidRPr="007E6F16">
        <w:rPr>
          <w:rFonts w:cs="Arial"/>
        </w:rPr>
        <w:t>.</w:t>
      </w:r>
    </w:p>
    <w:p w:rsidR="00D72AA4" w:rsidRPr="007E6F16" w:rsidRDefault="00D72AA4" w:rsidP="00184C6A">
      <w:pPr>
        <w:pBdr>
          <w:top w:val="single" w:sz="4" w:space="1" w:color="auto"/>
          <w:left w:val="single" w:sz="4" w:space="0" w:color="auto"/>
          <w:bottom w:val="single" w:sz="4" w:space="1" w:color="auto"/>
          <w:right w:val="single" w:sz="4" w:space="4" w:color="auto"/>
        </w:pBdr>
        <w:spacing w:line="255" w:lineRule="atLeast"/>
        <w:rPr>
          <w:rFonts w:cs="Arial"/>
        </w:rPr>
      </w:pPr>
    </w:p>
    <w:p w:rsidR="00EE3E63" w:rsidRPr="007E6F16" w:rsidRDefault="00EE3E63" w:rsidP="00184C6A">
      <w:pPr>
        <w:pBdr>
          <w:top w:val="single" w:sz="4" w:space="1" w:color="auto"/>
          <w:left w:val="single" w:sz="4" w:space="0" w:color="auto"/>
          <w:bottom w:val="single" w:sz="4" w:space="1" w:color="auto"/>
          <w:right w:val="single" w:sz="4" w:space="4" w:color="auto"/>
        </w:pBdr>
        <w:spacing w:line="255" w:lineRule="atLeast"/>
        <w:rPr>
          <w:rFonts w:cs="Arial"/>
        </w:rPr>
      </w:pPr>
    </w:p>
    <w:p w:rsidR="00EE3E63" w:rsidRPr="007E6F16" w:rsidRDefault="00EE3E63" w:rsidP="00184C6A">
      <w:pPr>
        <w:pBdr>
          <w:top w:val="single" w:sz="4" w:space="1" w:color="auto"/>
          <w:left w:val="single" w:sz="4" w:space="0" w:color="auto"/>
          <w:bottom w:val="single" w:sz="4" w:space="1" w:color="auto"/>
          <w:right w:val="single" w:sz="4" w:space="4" w:color="auto"/>
        </w:pBdr>
        <w:spacing w:line="255" w:lineRule="atLeast"/>
        <w:ind w:left="567" w:hanging="567"/>
        <w:rPr>
          <w:rFonts w:cs="Arial"/>
          <w:b/>
          <w:u w:val="single"/>
        </w:rPr>
      </w:pPr>
      <w:r w:rsidRPr="007E6F16">
        <w:rPr>
          <w:rFonts w:cs="Arial"/>
          <w:b/>
          <w:u w:val="single"/>
        </w:rPr>
        <w:t>Competentie 2</w:t>
      </w:r>
    </w:p>
    <w:p w:rsidR="00EE3E63" w:rsidRPr="007E6F16" w:rsidRDefault="00D72AA4" w:rsidP="00D72AA4">
      <w:pPr>
        <w:pBdr>
          <w:top w:val="single" w:sz="4" w:space="1" w:color="auto"/>
          <w:left w:val="single" w:sz="4" w:space="0" w:color="auto"/>
          <w:bottom w:val="single" w:sz="4" w:space="1" w:color="auto"/>
          <w:right w:val="single" w:sz="4" w:space="4" w:color="auto"/>
        </w:pBdr>
        <w:spacing w:line="255" w:lineRule="atLeast"/>
        <w:rPr>
          <w:rFonts w:cs="Arial"/>
        </w:rPr>
      </w:pPr>
      <w:r w:rsidRPr="007E6F16">
        <w:rPr>
          <w:rFonts w:cs="Arial"/>
        </w:rPr>
        <w:t>Aantoonbare ervaring van de uitvoerder en/of projectleider, die het werk daadwerkelijk gaat begeleiden, met minimaal 2 gelijksoortige</w:t>
      </w:r>
      <w:r w:rsidR="002669D5" w:rsidRPr="007E6F16">
        <w:rPr>
          <w:rFonts w:cs="Arial"/>
        </w:rPr>
        <w:t xml:space="preserve"> (aan bovenstaand)</w:t>
      </w:r>
      <w:r w:rsidRPr="007E6F16">
        <w:rPr>
          <w:rFonts w:cs="Arial"/>
        </w:rPr>
        <w:t xml:space="preserve"> projecten. Dit verklaart u door het toevoegen van een beknopt CV waaruit de specifieke ervaring van de uitvoerder en/of projectleider blijkt.</w:t>
      </w:r>
    </w:p>
    <w:p w:rsidR="00EB04FD" w:rsidRDefault="00184C6A">
      <w:pPr>
        <w:spacing w:line="255" w:lineRule="atLeast"/>
        <w:rPr>
          <w:rFonts w:cs="Arial"/>
        </w:rPr>
      </w:pPr>
      <w:r w:rsidRPr="007E6F16">
        <w:rPr>
          <w:rFonts w:cs="Arial"/>
        </w:rPr>
        <w:t>Indien een referentie meerdere competenties bevat mag ook één referentie voor meerdere competenties worden aangeleverd.</w:t>
      </w:r>
    </w:p>
    <w:p w:rsidR="00087BBD" w:rsidRPr="007E6F16" w:rsidRDefault="00087BBD">
      <w:pPr>
        <w:spacing w:line="255" w:lineRule="atLeast"/>
        <w:rPr>
          <w:rFonts w:cs="Arial"/>
        </w:rPr>
      </w:pPr>
      <w:r w:rsidRPr="007E6F16">
        <w:rPr>
          <w:rFonts w:cs="Arial"/>
        </w:rPr>
        <w:t>Een combinatie dient gezamenlijk te voldoen aan deze referentie</w:t>
      </w:r>
      <w:r w:rsidR="00B61CA6" w:rsidRPr="007E6F16">
        <w:rPr>
          <w:rFonts w:cs="Arial"/>
        </w:rPr>
        <w:t xml:space="preserve"> </w:t>
      </w:r>
      <w:r w:rsidRPr="007E6F16">
        <w:rPr>
          <w:rFonts w:cs="Arial"/>
        </w:rPr>
        <w:t>eis.</w:t>
      </w:r>
    </w:p>
    <w:p w:rsidR="0047668D" w:rsidRPr="007E6F16" w:rsidRDefault="0047668D">
      <w:pPr>
        <w:spacing w:line="255" w:lineRule="atLeast"/>
        <w:rPr>
          <w:rFonts w:cs="Arial"/>
        </w:rPr>
      </w:pPr>
    </w:p>
    <w:p w:rsidR="000D201F" w:rsidRPr="007E6F16" w:rsidRDefault="00631458" w:rsidP="0054404A">
      <w:pPr>
        <w:spacing w:line="255" w:lineRule="atLeast"/>
        <w:rPr>
          <w:rFonts w:cs="Arial"/>
        </w:rPr>
      </w:pPr>
      <w:r w:rsidRPr="007E6F16">
        <w:rPr>
          <w:rFonts w:cs="Arial"/>
          <w:b/>
        </w:rPr>
        <w:t>2.4</w:t>
      </w:r>
      <w:r w:rsidR="0047668D" w:rsidRPr="007E6F16">
        <w:rPr>
          <w:rFonts w:cs="Arial"/>
        </w:rPr>
        <w:tab/>
      </w:r>
      <w:r w:rsidR="002669D5" w:rsidRPr="007E6F16">
        <w:rPr>
          <w:rFonts w:cs="Arial"/>
        </w:rPr>
        <w:t xml:space="preserve">De inschrijver omschrijft en toont aan op welke manier binnen de onderneming wordt zorg gedragen voor het in stand houden, controleren, verbeteren en/of optimaliseren van de kwaliteit van het proces van het aanbrengen van geluidisolerende voorzieningen bij bewoonde woningen. </w:t>
      </w:r>
    </w:p>
    <w:p w:rsidR="000D201F" w:rsidRPr="007E6F16" w:rsidRDefault="000D201F" w:rsidP="0054404A">
      <w:pPr>
        <w:spacing w:line="255" w:lineRule="atLeast"/>
        <w:rPr>
          <w:rFonts w:cs="Arial"/>
        </w:rPr>
      </w:pPr>
    </w:p>
    <w:p w:rsidR="002669D5" w:rsidRPr="007E6F16" w:rsidRDefault="000D201F" w:rsidP="0054404A">
      <w:pPr>
        <w:spacing w:line="255" w:lineRule="atLeast"/>
        <w:rPr>
          <w:rFonts w:cs="Arial"/>
        </w:rPr>
      </w:pPr>
      <w:r w:rsidRPr="007E6F16">
        <w:rPr>
          <w:rFonts w:cs="Arial"/>
        </w:rPr>
        <w:t>Van de inschrijver wordt gevraagd inzicht te verschaffen in de beheersbaarheid van dit proces ofwel een kopie van het betreffende, over de periode van de uitvoering geldige certificaat (ISO 9001 of gelijkwaardig), ofwel de kopie van de inhoudsopgave van zijn kwaliteitshandboek te overleggen, binnen 10 kalenderdagen.</w:t>
      </w:r>
    </w:p>
    <w:p w:rsidR="000D201F" w:rsidRPr="007E6F16" w:rsidRDefault="000D201F">
      <w:pPr>
        <w:spacing w:line="255" w:lineRule="atLeast"/>
        <w:rPr>
          <w:rFonts w:cs="Arial"/>
        </w:rPr>
      </w:pPr>
      <w:r w:rsidRPr="007E6F16">
        <w:rPr>
          <w:rFonts w:cs="Arial"/>
        </w:rPr>
        <w:t xml:space="preserve">Ingeval van een combinatie van bedrijven dienen alle </w:t>
      </w:r>
      <w:proofErr w:type="spellStart"/>
      <w:r w:rsidRPr="007E6F16">
        <w:rPr>
          <w:rFonts w:cs="Arial"/>
        </w:rPr>
        <w:t>combinanten</w:t>
      </w:r>
      <w:proofErr w:type="spellEnd"/>
      <w:r w:rsidRPr="007E6F16">
        <w:rPr>
          <w:rFonts w:cs="Arial"/>
        </w:rPr>
        <w:t xml:space="preserve"> een kopie te overleggen</w:t>
      </w:r>
    </w:p>
    <w:p w:rsidR="000D201F" w:rsidRPr="007E6F16" w:rsidRDefault="000D201F">
      <w:pPr>
        <w:spacing w:line="255" w:lineRule="atLeast"/>
        <w:rPr>
          <w:rFonts w:cs="Arial"/>
        </w:rPr>
      </w:pPr>
    </w:p>
    <w:p w:rsidR="00087BBD" w:rsidRPr="007E6F16" w:rsidRDefault="00631458" w:rsidP="00087BBD">
      <w:pPr>
        <w:spacing w:line="255" w:lineRule="atLeast"/>
        <w:rPr>
          <w:rFonts w:cs="Arial"/>
        </w:rPr>
      </w:pPr>
      <w:r w:rsidRPr="007E6F16">
        <w:rPr>
          <w:rFonts w:cs="Arial"/>
          <w:b/>
        </w:rPr>
        <w:lastRenderedPageBreak/>
        <w:t>2.5</w:t>
      </w:r>
      <w:r w:rsidR="0047668D" w:rsidRPr="007E6F16">
        <w:rPr>
          <w:rFonts w:cs="Arial"/>
        </w:rPr>
        <w:tab/>
      </w:r>
      <w:r w:rsidR="003B1DA6" w:rsidRPr="007E6F16">
        <w:rPr>
          <w:rFonts w:cs="Arial"/>
        </w:rPr>
        <w:t>Inschrijver beschikt</w:t>
      </w:r>
      <w:r w:rsidR="0047668D" w:rsidRPr="007E6F16">
        <w:rPr>
          <w:rFonts w:cs="Arial"/>
        </w:rPr>
        <w:t xml:space="preserve"> over een VCA</w:t>
      </w:r>
      <w:r w:rsidR="00087BBD" w:rsidRPr="007E6F16">
        <w:rPr>
          <w:rFonts w:cs="Arial"/>
        </w:rPr>
        <w:t xml:space="preserve">**-certificaat. Dit certificaat, of gelijkwaardig, </w:t>
      </w:r>
      <w:r w:rsidR="0047668D" w:rsidRPr="007E6F16">
        <w:rPr>
          <w:rFonts w:cs="Arial"/>
        </w:rPr>
        <w:t xml:space="preserve">moet zijn afgegeven door een certificerende instelling, die is erkend door een nationale accreditatie instelling. </w:t>
      </w:r>
      <w:r w:rsidR="00087BBD" w:rsidRPr="007E6F16">
        <w:rPr>
          <w:rFonts w:cs="Arial"/>
        </w:rPr>
        <w:t>Een kopie van dit certificaat wordt op verzoek binnen 10 kalenderdagen aangeleverd.</w:t>
      </w:r>
    </w:p>
    <w:p w:rsidR="0047668D" w:rsidRPr="007E6F16" w:rsidRDefault="0047668D">
      <w:pPr>
        <w:spacing w:line="255" w:lineRule="atLeast"/>
        <w:rPr>
          <w:rFonts w:cs="Arial"/>
        </w:rPr>
      </w:pPr>
    </w:p>
    <w:p w:rsidR="0047668D" w:rsidRPr="00631458" w:rsidRDefault="0047668D">
      <w:pPr>
        <w:spacing w:line="255" w:lineRule="atLeast"/>
        <w:rPr>
          <w:rFonts w:cs="Arial"/>
        </w:rPr>
      </w:pPr>
      <w:r w:rsidRPr="007E6F16">
        <w:rPr>
          <w:rFonts w:cs="Arial"/>
        </w:rPr>
        <w:t xml:space="preserve">Ingeval van een combinatie van bedrijven dienen alle </w:t>
      </w:r>
      <w:proofErr w:type="spellStart"/>
      <w:r w:rsidRPr="007E6F16">
        <w:rPr>
          <w:rFonts w:cs="Arial"/>
        </w:rPr>
        <w:t>combinanten</w:t>
      </w:r>
      <w:proofErr w:type="spellEnd"/>
      <w:r w:rsidRPr="007E6F16">
        <w:rPr>
          <w:rFonts w:cs="Arial"/>
        </w:rPr>
        <w:t xml:space="preserve"> in het bezit te zijn van een VCA**-certificaat.</w:t>
      </w:r>
    </w:p>
    <w:p w:rsidR="0047668D" w:rsidRPr="00631458" w:rsidRDefault="0047668D">
      <w:pPr>
        <w:spacing w:line="255" w:lineRule="atLeast"/>
        <w:rPr>
          <w:rFonts w:cs="Arial"/>
        </w:rPr>
      </w:pPr>
    </w:p>
    <w:p w:rsidR="0047668D" w:rsidRDefault="00CB0646">
      <w:pPr>
        <w:spacing w:line="255" w:lineRule="atLeast"/>
        <w:rPr>
          <w:rFonts w:cs="Arial"/>
        </w:rPr>
      </w:pPr>
      <w:r w:rsidRPr="00631458">
        <w:rPr>
          <w:rFonts w:cs="Arial"/>
          <w:b/>
        </w:rPr>
        <w:t>2.</w:t>
      </w:r>
      <w:r w:rsidR="00631458">
        <w:rPr>
          <w:rFonts w:cs="Arial"/>
          <w:b/>
        </w:rPr>
        <w:t>6</w:t>
      </w:r>
      <w:r w:rsidR="0047668D" w:rsidRPr="00631458">
        <w:rPr>
          <w:rFonts w:cs="Arial"/>
        </w:rPr>
        <w:tab/>
        <w:t xml:space="preserve">Heeft </w:t>
      </w:r>
      <w:r w:rsidR="0054404A" w:rsidRPr="00631458">
        <w:rPr>
          <w:rFonts w:cs="Arial"/>
        </w:rPr>
        <w:t>de Inschrijver</w:t>
      </w:r>
      <w:r w:rsidR="00BB4D1E" w:rsidRPr="00631458">
        <w:rPr>
          <w:rFonts w:cs="Arial"/>
        </w:rPr>
        <w:t>,</w:t>
      </w:r>
      <w:r w:rsidR="0054404A" w:rsidRPr="00631458">
        <w:rPr>
          <w:rFonts w:cs="Arial"/>
        </w:rPr>
        <w:t xml:space="preserve"> of in geval </w:t>
      </w:r>
      <w:r w:rsidR="00BB4D1E" w:rsidRPr="00631458">
        <w:rPr>
          <w:rFonts w:cs="Arial"/>
        </w:rPr>
        <w:t xml:space="preserve">van </w:t>
      </w:r>
      <w:r w:rsidR="0054404A" w:rsidRPr="00631458">
        <w:rPr>
          <w:rFonts w:cs="Arial"/>
        </w:rPr>
        <w:t xml:space="preserve">een combinatie </w:t>
      </w:r>
      <w:r w:rsidR="00BB4D1E" w:rsidRPr="00631458">
        <w:rPr>
          <w:rFonts w:cs="Arial"/>
        </w:rPr>
        <w:t>all</w:t>
      </w:r>
      <w:r w:rsidR="0054404A" w:rsidRPr="00631458">
        <w:rPr>
          <w:rFonts w:cs="Arial"/>
        </w:rPr>
        <w:t xml:space="preserve">e </w:t>
      </w:r>
      <w:proofErr w:type="spellStart"/>
      <w:r w:rsidR="0054404A" w:rsidRPr="00631458">
        <w:rPr>
          <w:rFonts w:cs="Arial"/>
        </w:rPr>
        <w:t>combinanten</w:t>
      </w:r>
      <w:proofErr w:type="spellEnd"/>
      <w:r w:rsidR="00BB4D1E" w:rsidRPr="00631458">
        <w:rPr>
          <w:rFonts w:cs="Arial"/>
        </w:rPr>
        <w:t>,</w:t>
      </w:r>
      <w:r w:rsidR="0047668D" w:rsidRPr="00631458">
        <w:rPr>
          <w:rFonts w:cs="Arial"/>
        </w:rPr>
        <w:t xml:space="preserve"> bij de voorbereiding van zijn inschrijving rekening gehouden met de verplichtingen ingevolge de regelingen inzake arbeidsbescherming en arbeidsvoorwaarden, die gelden op de plaats waar de opdracht wordt uitgevoerd?</w:t>
      </w:r>
    </w:p>
    <w:p w:rsidR="0047668D" w:rsidRDefault="0047668D">
      <w:pPr>
        <w:spacing w:line="255" w:lineRule="atLeast"/>
        <w:rPr>
          <w:rFonts w:cs="Arial"/>
        </w:rPr>
      </w:pPr>
    </w:p>
    <w:p w:rsidR="0047668D" w:rsidRDefault="0047668D">
      <w:pPr>
        <w:spacing w:line="255" w:lineRule="atLeast"/>
        <w:rPr>
          <w:rFonts w:cs="Arial"/>
        </w:rPr>
      </w:pPr>
      <w:r>
        <w:rPr>
          <w:rFonts w:cs="Arial"/>
        </w:rPr>
        <w:t>Ja / nee (doorhalen wat niet van toepassing is)</w:t>
      </w:r>
    </w:p>
    <w:p w:rsidR="00CD5B66" w:rsidRDefault="00CD5B66">
      <w:pPr>
        <w:spacing w:line="255" w:lineRule="atLeast"/>
        <w:rPr>
          <w:rFonts w:cs="Arial"/>
          <w:b/>
        </w:rPr>
      </w:pPr>
    </w:p>
    <w:p w:rsidR="003C3AD1" w:rsidRPr="000E2F50" w:rsidRDefault="003C3AD1" w:rsidP="000E2F50">
      <w:pPr>
        <w:rPr>
          <w:rFonts w:cs="Arial"/>
          <w:highlight w:val="lightGray"/>
        </w:rPr>
      </w:pPr>
    </w:p>
    <w:p w:rsidR="0047668D" w:rsidRDefault="0047668D">
      <w:pPr>
        <w:spacing w:line="255" w:lineRule="atLeast"/>
        <w:rPr>
          <w:rFonts w:cs="Arial"/>
        </w:rPr>
      </w:pPr>
      <w:r>
        <w:rPr>
          <w:rFonts w:cs="Arial"/>
          <w:b/>
        </w:rPr>
        <w:t>VERKLARING</w:t>
      </w:r>
    </w:p>
    <w:p w:rsidR="0047668D" w:rsidRDefault="0047668D">
      <w:pPr>
        <w:spacing w:line="255" w:lineRule="atLeast"/>
        <w:rPr>
          <w:rFonts w:cs="Arial"/>
        </w:rPr>
      </w:pPr>
    </w:p>
    <w:p w:rsidR="0047668D" w:rsidRDefault="0047668D">
      <w:pPr>
        <w:spacing w:line="255" w:lineRule="atLeast"/>
        <w:rPr>
          <w:rFonts w:cs="Arial"/>
        </w:rPr>
      </w:pPr>
      <w:r>
        <w:rPr>
          <w:rFonts w:cs="Arial"/>
        </w:rPr>
        <w:t>Ondergetekende verklaart:</w:t>
      </w:r>
    </w:p>
    <w:p w:rsidR="00CD5B66" w:rsidRDefault="00CD5B66">
      <w:pPr>
        <w:spacing w:line="255" w:lineRule="atLeast"/>
        <w:rPr>
          <w:rFonts w:cs="Arial"/>
        </w:rPr>
      </w:pPr>
    </w:p>
    <w:p w:rsidR="0047668D" w:rsidRDefault="0047668D" w:rsidP="000951A8">
      <w:pPr>
        <w:numPr>
          <w:ilvl w:val="0"/>
          <w:numId w:val="11"/>
        </w:numPr>
        <w:spacing w:line="255" w:lineRule="atLeast"/>
        <w:rPr>
          <w:rFonts w:cs="Arial"/>
        </w:rPr>
      </w:pPr>
      <w:r>
        <w:rPr>
          <w:rFonts w:cs="Arial"/>
        </w:rPr>
        <w:t xml:space="preserve">dat de vragen volledig en naar waarheid zijn beantwoord en dat de in deze </w:t>
      </w:r>
      <w:r w:rsidR="00E90517">
        <w:rPr>
          <w:rFonts w:cs="Arial"/>
        </w:rPr>
        <w:t xml:space="preserve">toevoeging </w:t>
      </w:r>
      <w:r>
        <w:rPr>
          <w:rFonts w:cs="Arial"/>
        </w:rPr>
        <w:t>Eigen Verklaring verstrekte inlichtingen met de werkelijkheid overeenstemmen, juist en volledig zijn;</w:t>
      </w:r>
    </w:p>
    <w:p w:rsidR="0047668D" w:rsidRDefault="0047668D" w:rsidP="000951A8">
      <w:pPr>
        <w:numPr>
          <w:ilvl w:val="0"/>
          <w:numId w:val="11"/>
        </w:numPr>
        <w:spacing w:line="255" w:lineRule="atLeast"/>
        <w:rPr>
          <w:rFonts w:cs="Arial"/>
        </w:rPr>
      </w:pPr>
      <w:r>
        <w:rPr>
          <w:rFonts w:cs="Arial"/>
        </w:rPr>
        <w:t>dat hij de officiële bewijzen, die aantonen dat</w:t>
      </w:r>
      <w:r w:rsidR="00EB04FD">
        <w:rPr>
          <w:rFonts w:cs="Arial"/>
        </w:rPr>
        <w:t xml:space="preserve"> op hem de in het </w:t>
      </w:r>
      <w:proofErr w:type="spellStart"/>
      <w:r w:rsidR="00EB04FD">
        <w:rPr>
          <w:rFonts w:cs="Arial"/>
        </w:rPr>
        <w:t>AanbestedingsR</w:t>
      </w:r>
      <w:r>
        <w:rPr>
          <w:rFonts w:cs="Arial"/>
        </w:rPr>
        <w:t>eglement</w:t>
      </w:r>
      <w:proofErr w:type="spellEnd"/>
      <w:r>
        <w:rPr>
          <w:rFonts w:cs="Arial"/>
        </w:rPr>
        <w:t xml:space="preserve"> Werken </w:t>
      </w:r>
      <w:r w:rsidR="00A1091B">
        <w:rPr>
          <w:rFonts w:cs="Arial"/>
        </w:rPr>
        <w:t>2012</w:t>
      </w:r>
      <w:r>
        <w:rPr>
          <w:rFonts w:cs="Arial"/>
        </w:rPr>
        <w:t>, of in de</w:t>
      </w:r>
      <w:r w:rsidR="00631458">
        <w:rPr>
          <w:rFonts w:cs="Arial"/>
        </w:rPr>
        <w:t xml:space="preserve"> aanbestedingswet 2012</w:t>
      </w:r>
      <w:r>
        <w:rPr>
          <w:rFonts w:cs="Arial"/>
        </w:rPr>
        <w:t xml:space="preserve">, opgesomde </w:t>
      </w:r>
      <w:proofErr w:type="spellStart"/>
      <w:r>
        <w:rPr>
          <w:rFonts w:cs="Arial"/>
        </w:rPr>
        <w:t>uitsluitingsgronden</w:t>
      </w:r>
      <w:proofErr w:type="spellEnd"/>
      <w:r>
        <w:rPr>
          <w:rFonts w:cs="Arial"/>
        </w:rPr>
        <w:t xml:space="preserve"> niet van toepassing zijn, op verzoek van de aanbestedende dienst binnen 10 kalenderdagen kan leveren.</w:t>
      </w:r>
    </w:p>
    <w:p w:rsidR="00631458" w:rsidRDefault="00631458" w:rsidP="00631458">
      <w:pPr>
        <w:spacing w:line="255" w:lineRule="atLeast"/>
        <w:rPr>
          <w:rFonts w:cs="Arial"/>
        </w:rPr>
      </w:pPr>
    </w:p>
    <w:p w:rsidR="00631458" w:rsidRDefault="00631458" w:rsidP="00631458">
      <w:pPr>
        <w:spacing w:line="255" w:lineRule="atLeast"/>
        <w:rPr>
          <w:rFonts w:cs="Arial"/>
        </w:rPr>
      </w:pPr>
    </w:p>
    <w:p w:rsidR="0047668D" w:rsidRDefault="0047668D">
      <w:pPr>
        <w:spacing w:line="255" w:lineRule="atLeast"/>
        <w:rPr>
          <w:rFonts w:cs="Arial"/>
        </w:rPr>
      </w:pPr>
      <w:r>
        <w:rPr>
          <w:rFonts w:cs="Arial"/>
        </w:rPr>
        <w:t>Datum</w:t>
      </w:r>
      <w:r>
        <w:rPr>
          <w:rFonts w:cs="Arial"/>
        </w:rPr>
        <w:tab/>
      </w:r>
      <w:r>
        <w:rPr>
          <w:rFonts w:cs="Arial"/>
        </w:rPr>
        <w:tab/>
        <w:t>:</w:t>
      </w:r>
      <w:r>
        <w:rPr>
          <w:rFonts w:cs="Arial"/>
        </w:rPr>
        <w:tab/>
        <w:t>……………………………………………………………………………………..</w:t>
      </w:r>
    </w:p>
    <w:p w:rsidR="0047668D" w:rsidRDefault="0047668D">
      <w:pPr>
        <w:spacing w:line="255" w:lineRule="atLeast"/>
        <w:rPr>
          <w:rFonts w:cs="Arial"/>
        </w:rPr>
      </w:pPr>
    </w:p>
    <w:p w:rsidR="0047668D" w:rsidRDefault="0047668D">
      <w:pPr>
        <w:spacing w:line="255" w:lineRule="atLeast"/>
        <w:rPr>
          <w:rFonts w:cs="Arial"/>
        </w:rPr>
      </w:pPr>
      <w:r>
        <w:rPr>
          <w:rFonts w:cs="Arial"/>
        </w:rPr>
        <w:t>Plaats</w:t>
      </w:r>
      <w:r>
        <w:rPr>
          <w:rFonts w:cs="Arial"/>
        </w:rPr>
        <w:tab/>
      </w:r>
      <w:r>
        <w:rPr>
          <w:rFonts w:cs="Arial"/>
        </w:rPr>
        <w:tab/>
        <w:t>:</w:t>
      </w:r>
      <w:r>
        <w:rPr>
          <w:rFonts w:cs="Arial"/>
        </w:rPr>
        <w:tab/>
        <w:t>……………………………………………………………………………………..</w:t>
      </w:r>
    </w:p>
    <w:p w:rsidR="0047668D" w:rsidRDefault="0047668D">
      <w:pPr>
        <w:spacing w:line="255" w:lineRule="atLeast"/>
        <w:rPr>
          <w:rFonts w:cs="Arial"/>
        </w:rPr>
      </w:pPr>
    </w:p>
    <w:p w:rsidR="0047668D" w:rsidRDefault="0047668D">
      <w:pPr>
        <w:spacing w:line="255" w:lineRule="atLeast"/>
        <w:rPr>
          <w:rFonts w:cs="Arial"/>
        </w:rPr>
      </w:pPr>
      <w:r>
        <w:rPr>
          <w:rFonts w:cs="Arial"/>
        </w:rPr>
        <w:t>Naam</w:t>
      </w:r>
      <w:r>
        <w:rPr>
          <w:rFonts w:cs="Arial"/>
        </w:rPr>
        <w:tab/>
        <w:t>(rechtsgeldig vertegenwoordiger)</w:t>
      </w:r>
      <w:r>
        <w:rPr>
          <w:rFonts w:cs="Arial"/>
        </w:rPr>
        <w:tab/>
        <w:t>: ……………………………………………………………</w:t>
      </w:r>
    </w:p>
    <w:p w:rsidR="0047668D" w:rsidRDefault="0047668D">
      <w:pPr>
        <w:spacing w:line="255" w:lineRule="atLeast"/>
        <w:rPr>
          <w:rFonts w:cs="Arial"/>
        </w:rPr>
      </w:pPr>
    </w:p>
    <w:p w:rsidR="0047668D" w:rsidRDefault="0047668D">
      <w:pPr>
        <w:spacing w:line="255" w:lineRule="atLeast"/>
        <w:rPr>
          <w:rFonts w:cs="Arial"/>
        </w:rPr>
      </w:pPr>
      <w:r>
        <w:rPr>
          <w:rFonts w:cs="Arial"/>
        </w:rPr>
        <w:t>Functie</w:t>
      </w:r>
      <w:r>
        <w:rPr>
          <w:rFonts w:cs="Arial"/>
        </w:rPr>
        <w:tab/>
      </w:r>
      <w:r>
        <w:rPr>
          <w:rFonts w:cs="Arial"/>
        </w:rPr>
        <w:tab/>
        <w:t>:</w:t>
      </w:r>
      <w:r>
        <w:rPr>
          <w:rFonts w:cs="Arial"/>
        </w:rPr>
        <w:tab/>
        <w:t>………………………………………………………………………………………</w:t>
      </w:r>
    </w:p>
    <w:p w:rsidR="0047668D" w:rsidRDefault="0047668D">
      <w:pPr>
        <w:spacing w:line="255" w:lineRule="atLeast"/>
        <w:rPr>
          <w:rFonts w:cs="Arial"/>
        </w:rPr>
      </w:pPr>
    </w:p>
    <w:p w:rsidR="0047668D" w:rsidRDefault="0047668D">
      <w:pPr>
        <w:spacing w:line="255" w:lineRule="atLeast"/>
        <w:rPr>
          <w:rFonts w:cs="Arial"/>
        </w:rPr>
      </w:pPr>
      <w:r>
        <w:rPr>
          <w:rFonts w:cs="Arial"/>
        </w:rPr>
        <w:t>Onderneming</w:t>
      </w:r>
      <w:r>
        <w:rPr>
          <w:rFonts w:cs="Arial"/>
        </w:rPr>
        <w:tab/>
        <w:t>:</w:t>
      </w:r>
      <w:r>
        <w:rPr>
          <w:rFonts w:cs="Arial"/>
        </w:rPr>
        <w:tab/>
        <w:t>………………………………………………………………………………………</w:t>
      </w:r>
    </w:p>
    <w:p w:rsidR="0047668D" w:rsidRDefault="0047668D">
      <w:pPr>
        <w:autoSpaceDE w:val="0"/>
        <w:autoSpaceDN w:val="0"/>
        <w:adjustRightInd w:val="0"/>
        <w:rPr>
          <w:b/>
        </w:rPr>
      </w:pPr>
    </w:p>
    <w:p w:rsidR="0047668D" w:rsidRDefault="0047668D">
      <w:pPr>
        <w:pStyle w:val="Appendix"/>
        <w:spacing w:line="255" w:lineRule="atLeast"/>
        <w:rPr>
          <w:b w:val="0"/>
        </w:rPr>
        <w:sectPr w:rsidR="0047668D">
          <w:footerReference w:type="default" r:id="rId11"/>
          <w:endnotePr>
            <w:numFmt w:val="decimal"/>
          </w:endnotePr>
          <w:pgSz w:w="11907" w:h="16840" w:code="9"/>
          <w:pgMar w:top="2750" w:right="1134" w:bottom="1588" w:left="2268" w:header="1134" w:footer="851" w:gutter="0"/>
          <w:pgNumType w:start="1"/>
          <w:cols w:space="720"/>
          <w:noEndnote/>
          <w:docGrid w:linePitch="245"/>
        </w:sectPr>
      </w:pPr>
    </w:p>
    <w:p w:rsidR="0047668D" w:rsidRDefault="0047668D">
      <w:pPr>
        <w:pStyle w:val="Appendix"/>
      </w:pPr>
      <w:r>
        <w:lastRenderedPageBreak/>
        <w:t>BIJLAGE</w:t>
      </w:r>
      <w:r w:rsidR="008554DE">
        <w:t xml:space="preserve"> </w:t>
      </w:r>
      <w:r w:rsidR="00631458" w:rsidRPr="009936BC">
        <w:t>4</w:t>
      </w:r>
      <w:r>
        <w:tab/>
        <w:t>Uitvoeringsverklaring onderaanneming</w:t>
      </w:r>
      <w:r w:rsidR="005402B3">
        <w:fldChar w:fldCharType="begin"/>
      </w:r>
      <w:r>
        <w:instrText xml:space="preserve"> TC \f Z "</w:instrText>
      </w:r>
      <w:bookmarkStart w:id="196" w:name="_Toc260731737"/>
      <w:bookmarkStart w:id="197" w:name="_Toc260731742"/>
      <w:bookmarkStart w:id="198" w:name="_Toc260734608"/>
      <w:bookmarkStart w:id="199" w:name="_Toc268251282"/>
      <w:bookmarkStart w:id="200" w:name="_Toc268251287"/>
      <w:bookmarkStart w:id="201" w:name="_Toc270681322"/>
      <w:bookmarkStart w:id="202" w:name="_Toc270681328"/>
      <w:bookmarkStart w:id="203" w:name="_Toc270681333"/>
      <w:bookmarkStart w:id="204" w:name="_Toc308790730"/>
      <w:bookmarkStart w:id="205" w:name="_Toc326653994"/>
      <w:bookmarkStart w:id="206" w:name="_Toc332031935"/>
      <w:bookmarkStart w:id="207" w:name="_Toc332032610"/>
      <w:bookmarkStart w:id="208" w:name="_Toc332032799"/>
      <w:bookmarkStart w:id="209" w:name="_Toc339360591"/>
      <w:bookmarkStart w:id="210" w:name="_Toc339360602"/>
      <w:bookmarkStart w:id="211" w:name="_Toc339360664"/>
      <w:bookmarkStart w:id="212" w:name="_Toc339361819"/>
      <w:bookmarkStart w:id="213" w:name="_Toc339361832"/>
      <w:bookmarkStart w:id="214" w:name="_Toc339361897"/>
      <w:bookmarkStart w:id="215" w:name="_Toc339361962"/>
      <w:bookmarkStart w:id="216" w:name="_Toc339361975"/>
      <w:bookmarkStart w:id="217" w:name="_Toc339362040"/>
      <w:bookmarkStart w:id="218" w:name="_Toc339362106"/>
      <w:bookmarkStart w:id="219" w:name="_Toc339362119"/>
      <w:bookmarkStart w:id="220" w:name="_Toc339362183"/>
      <w:bookmarkStart w:id="221" w:name="_Toc340647343"/>
      <w:bookmarkStart w:id="222" w:name="_Toc340647405"/>
      <w:bookmarkStart w:id="223" w:name="_Toc340647418"/>
      <w:bookmarkStart w:id="224" w:name="_Toc340647480"/>
      <w:bookmarkStart w:id="225" w:name="_Toc340648406"/>
      <w:bookmarkStart w:id="226" w:name="_Toc340648467"/>
      <w:bookmarkStart w:id="227" w:name="_Toc340648480"/>
      <w:bookmarkStart w:id="228" w:name="_Toc340648541"/>
      <w:bookmarkStart w:id="229" w:name="_Toc346191066"/>
      <w:bookmarkStart w:id="230" w:name="_Toc346616674"/>
      <w:bookmarkStart w:id="231" w:name="_Toc349638397"/>
      <w:bookmarkStart w:id="232" w:name="_Toc349638456"/>
      <w:bookmarkStart w:id="233" w:name="_Toc349638467"/>
      <w:bookmarkStart w:id="234" w:name="_Toc349638526"/>
      <w:bookmarkStart w:id="235" w:name="_Toc349638537"/>
      <w:bookmarkStart w:id="236" w:name="_Toc349638596"/>
      <w:bookmarkStart w:id="237" w:name="_Toc349638607"/>
      <w:bookmarkStart w:id="238" w:name="_Toc349638666"/>
      <w:bookmarkStart w:id="239" w:name="_Toc349640109"/>
      <w:bookmarkStart w:id="240" w:name="_Toc349641337"/>
      <w:bookmarkStart w:id="241" w:name="_Toc349641398"/>
      <w:bookmarkStart w:id="242" w:name="_Toc349641411"/>
      <w:bookmarkStart w:id="243" w:name="_Toc349641472"/>
      <w:bookmarkStart w:id="244" w:name="_Toc349661690"/>
      <w:bookmarkStart w:id="245" w:name="_Toc349661776"/>
      <w:bookmarkStart w:id="246" w:name="_Toc349904213"/>
      <w:bookmarkStart w:id="247" w:name="_Toc366496697"/>
      <w:bookmarkStart w:id="248" w:name="_Toc366694872"/>
      <w:bookmarkStart w:id="249" w:name="_Toc366695132"/>
      <w:r w:rsidR="001643B6">
        <w:instrText>10</w:instrText>
      </w:r>
      <w:r>
        <w:tab/>
        <w:instrText>Uitvoeringsverklaring onderaanneming</w:instrTex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instrText xml:space="preserve">" \* MERGEFORMAT </w:instrText>
      </w:r>
      <w:r w:rsidR="005402B3">
        <w:fldChar w:fldCharType="end"/>
      </w:r>
    </w:p>
    <w:p w:rsidR="0047668D" w:rsidRDefault="0047668D"/>
    <w:p w:rsidR="0047668D" w:rsidRDefault="0047668D">
      <w:pPr>
        <w:rPr>
          <w:rFonts w:cs="Arial"/>
          <w:szCs w:val="16"/>
        </w:rPr>
      </w:pPr>
      <w:r>
        <w:rPr>
          <w:rFonts w:cs="Arial"/>
          <w:szCs w:val="16"/>
        </w:rPr>
        <w:t>Ondergetekenden:</w:t>
      </w:r>
    </w:p>
    <w:p w:rsidR="0047668D" w:rsidRDefault="0047668D">
      <w:pPr>
        <w:rPr>
          <w:rFonts w:cs="Arial"/>
          <w:szCs w:val="16"/>
        </w:rPr>
      </w:pPr>
    </w:p>
    <w:bookmarkStart w:id="250" w:name="Text1"/>
    <w:p w:rsidR="0047668D" w:rsidRDefault="005402B3">
      <w:pPr>
        <w:rPr>
          <w:rFonts w:cs="Arial"/>
          <w:szCs w:val="16"/>
        </w:rPr>
      </w:pPr>
      <w:r>
        <w:rPr>
          <w:rFonts w:cs="Arial"/>
          <w:szCs w:val="16"/>
        </w:rPr>
        <w:fldChar w:fldCharType="begin">
          <w:ffData>
            <w:name w:val="Text1"/>
            <w:enabled/>
            <w:calcOnExit w:val="0"/>
            <w:textInput>
              <w:default w:val="&lt;naam onderneming gegadigde&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&lt;naam onderneming gegadigde&gt;</w:t>
      </w:r>
      <w:r>
        <w:rPr>
          <w:rFonts w:cs="Arial"/>
          <w:szCs w:val="16"/>
        </w:rPr>
        <w:fldChar w:fldCharType="end"/>
      </w:r>
      <w:bookmarkEnd w:id="250"/>
      <w:r>
        <w:rPr>
          <w:rFonts w:cs="Arial"/>
          <w:szCs w:val="16"/>
        </w:rPr>
        <w:fldChar w:fldCharType="begin"/>
      </w:r>
      <w:r w:rsidR="0047668D">
        <w:rPr>
          <w:rFonts w:cs="Arial"/>
          <w:szCs w:val="16"/>
        </w:rPr>
        <w:instrText xml:space="preserve"> INFO  Comments  \* MERGEFORMAT </w:instrText>
      </w:r>
      <w:r>
        <w:rPr>
          <w:rFonts w:cs="Arial"/>
          <w:szCs w:val="16"/>
        </w:rPr>
        <w:fldChar w:fldCharType="end"/>
      </w:r>
      <w:r w:rsidR="0047668D">
        <w:rPr>
          <w:rFonts w:cs="Arial"/>
          <w:szCs w:val="16"/>
        </w:rPr>
        <w:t xml:space="preserve">, statutair gevestigd te </w:t>
      </w:r>
      <w:bookmarkStart w:id="251" w:name="Text2"/>
      <w:r>
        <w:rPr>
          <w:rFonts w:cs="Arial"/>
          <w:szCs w:val="16"/>
        </w:rPr>
        <w:fldChar w:fldCharType="begin">
          <w:ffData>
            <w:name w:val="Text2"/>
            <w:enabled/>
            <w:calcOnExit w:val="0"/>
            <w:textInput>
              <w:default w:val="&lt;plaats&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&lt;plaats&gt;</w:t>
      </w:r>
      <w:r>
        <w:rPr>
          <w:rFonts w:cs="Arial"/>
          <w:szCs w:val="16"/>
        </w:rPr>
        <w:fldChar w:fldCharType="end"/>
      </w:r>
      <w:bookmarkEnd w:id="251"/>
      <w:r w:rsidR="0047668D">
        <w:rPr>
          <w:rFonts w:cs="Arial"/>
          <w:szCs w:val="16"/>
        </w:rPr>
        <w:t xml:space="preserve">, kantoorhoudende te </w:t>
      </w:r>
      <w:bookmarkStart w:id="252" w:name="Text3"/>
      <w:r>
        <w:rPr>
          <w:rFonts w:cs="Arial"/>
          <w:szCs w:val="16"/>
        </w:rPr>
        <w:fldChar w:fldCharType="begin">
          <w:ffData>
            <w:name w:val="Text3"/>
            <w:enabled/>
            <w:calcOnExit w:val="0"/>
            <w:textInput>
              <w:default w:val="&lt;straatnaam, postcode, plaats&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&lt;straatnaam, postcode, plaats&gt;</w:t>
      </w:r>
      <w:r>
        <w:rPr>
          <w:rFonts w:cs="Arial"/>
          <w:szCs w:val="16"/>
        </w:rPr>
        <w:fldChar w:fldCharType="end"/>
      </w:r>
      <w:bookmarkEnd w:id="252"/>
      <w:r w:rsidR="0047668D">
        <w:rPr>
          <w:rFonts w:cs="Arial"/>
          <w:szCs w:val="16"/>
        </w:rPr>
        <w:t xml:space="preserve">, ingeschreven bij de Kamer van Koophandel te </w:t>
      </w:r>
      <w:r>
        <w:rPr>
          <w:rFonts w:cs="Arial"/>
          <w:szCs w:val="16"/>
        </w:rPr>
        <w:fldChar w:fldCharType="begin">
          <w:ffData>
            <w:name w:val="Text2"/>
            <w:enabled/>
            <w:calcOnExit w:val="0"/>
            <w:textInput>
              <w:default w:val="&lt;plaats&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&lt;plaats&gt;</w:t>
      </w:r>
      <w:r>
        <w:rPr>
          <w:rFonts w:cs="Arial"/>
          <w:szCs w:val="16"/>
        </w:rPr>
        <w:fldChar w:fldCharType="end"/>
      </w:r>
      <w:r w:rsidR="0047668D">
        <w:rPr>
          <w:rFonts w:cs="Arial"/>
          <w:szCs w:val="16"/>
        </w:rPr>
        <w:t xml:space="preserve"> onder nummer </w:t>
      </w:r>
      <w:bookmarkStart w:id="253" w:name="Text5"/>
      <w:r>
        <w:rPr>
          <w:rFonts w:cs="Arial"/>
          <w:szCs w:val="16"/>
        </w:rPr>
        <w:fldChar w:fldCharType="begin">
          <w:ffData>
            <w:name w:val="Text5"/>
            <w:enabled/>
            <w:calcOnExit w:val="0"/>
            <w:textInput>
              <w:default w:val="&lt;kvk-nummer&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&lt;kvk-nummer&gt;</w:t>
      </w:r>
      <w:r>
        <w:rPr>
          <w:rFonts w:cs="Arial"/>
          <w:szCs w:val="16"/>
        </w:rPr>
        <w:fldChar w:fldCharType="end"/>
      </w:r>
      <w:bookmarkEnd w:id="253"/>
      <w:r w:rsidR="0047668D">
        <w:rPr>
          <w:rFonts w:cs="Arial"/>
          <w:szCs w:val="16"/>
        </w:rPr>
        <w:t xml:space="preserve">, te dezen rechtsgeldig vertegenwoordigd door haar </w:t>
      </w:r>
      <w:bookmarkStart w:id="254" w:name="Text6"/>
      <w:r>
        <w:rPr>
          <w:rFonts w:cs="Arial"/>
          <w:szCs w:val="16"/>
        </w:rPr>
        <w:fldChar w:fldCharType="begin">
          <w:ffData>
            <w:name w:val="Text6"/>
            <w:enabled/>
            <w:calcOnExit w:val="0"/>
            <w:textInput>
              <w:default w:val="&lt;functie&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&lt;functie&gt;</w:t>
      </w:r>
      <w:r>
        <w:rPr>
          <w:rFonts w:cs="Arial"/>
          <w:szCs w:val="16"/>
        </w:rPr>
        <w:fldChar w:fldCharType="end"/>
      </w:r>
      <w:bookmarkEnd w:id="254"/>
      <w:r w:rsidR="0047668D">
        <w:rPr>
          <w:rFonts w:cs="Arial"/>
          <w:szCs w:val="16"/>
        </w:rPr>
        <w:t xml:space="preserve"> </w:t>
      </w:r>
      <w:bookmarkStart w:id="255" w:name="Text7"/>
      <w:r>
        <w:rPr>
          <w:rFonts w:cs="Arial"/>
          <w:szCs w:val="16"/>
        </w:rPr>
        <w:fldChar w:fldCharType="begin">
          <w:ffData>
            <w:name w:val="Text7"/>
            <w:enabled/>
            <w:calcOnExit w:val="0"/>
            <w:textInput>
              <w:default w:val="&lt;naam&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&lt;naam&gt;</w:t>
      </w:r>
      <w:r>
        <w:rPr>
          <w:rFonts w:cs="Arial"/>
          <w:szCs w:val="16"/>
        </w:rPr>
        <w:fldChar w:fldCharType="end"/>
      </w:r>
      <w:bookmarkEnd w:id="255"/>
      <w:r w:rsidR="0047668D">
        <w:rPr>
          <w:rFonts w:cs="Arial"/>
          <w:szCs w:val="16"/>
        </w:rPr>
        <w:t>, hierna te noemen gegadigde;</w:t>
      </w:r>
    </w:p>
    <w:p w:rsidR="0047668D" w:rsidRDefault="0047668D">
      <w:pPr>
        <w:rPr>
          <w:rFonts w:cs="Arial"/>
          <w:szCs w:val="16"/>
        </w:rPr>
      </w:pPr>
    </w:p>
    <w:p w:rsidR="0047668D" w:rsidRDefault="0047668D">
      <w:pPr>
        <w:rPr>
          <w:rFonts w:cs="Arial"/>
          <w:szCs w:val="16"/>
        </w:rPr>
      </w:pPr>
      <w:r>
        <w:rPr>
          <w:rFonts w:cs="Arial"/>
          <w:szCs w:val="16"/>
        </w:rPr>
        <w:t>en</w:t>
      </w:r>
    </w:p>
    <w:p w:rsidR="0047668D" w:rsidRDefault="0047668D">
      <w:pPr>
        <w:rPr>
          <w:rFonts w:cs="Arial"/>
          <w:szCs w:val="16"/>
        </w:rPr>
      </w:pPr>
    </w:p>
    <w:bookmarkStart w:id="256" w:name="Text8"/>
    <w:p w:rsidR="0047668D" w:rsidRDefault="005402B3">
      <w:pPr>
        <w:rPr>
          <w:rFonts w:cs="Arial"/>
          <w:szCs w:val="16"/>
        </w:rPr>
      </w:pPr>
      <w:r>
        <w:rPr>
          <w:rFonts w:cs="Arial"/>
          <w:szCs w:val="16"/>
        </w:rPr>
        <w:fldChar w:fldCharType="begin">
          <w:ffData>
            <w:name w:val="Text8"/>
            <w:enabled/>
            <w:calcOnExit w:val="0"/>
            <w:textInput>
              <w:default w:val="&lt;naam onderneming onderaannemer&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&lt;naam onderneming onderaannemer&gt;</w:t>
      </w:r>
      <w:r>
        <w:rPr>
          <w:rFonts w:cs="Arial"/>
          <w:szCs w:val="16"/>
        </w:rPr>
        <w:fldChar w:fldCharType="end"/>
      </w:r>
      <w:bookmarkEnd w:id="256"/>
      <w:r w:rsidR="0047668D">
        <w:rPr>
          <w:rFonts w:cs="Arial"/>
          <w:szCs w:val="16"/>
        </w:rPr>
        <w:t xml:space="preserve">, statutair gevestigd te </w:t>
      </w:r>
      <w:r>
        <w:rPr>
          <w:rFonts w:cs="Arial"/>
          <w:szCs w:val="16"/>
        </w:rPr>
        <w:fldChar w:fldCharType="begin">
          <w:ffData>
            <w:name w:val="Text2"/>
            <w:enabled/>
            <w:calcOnExit w:val="0"/>
            <w:textInput>
              <w:default w:val="&lt;plaats&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&lt;plaats&gt;</w:t>
      </w:r>
      <w:r>
        <w:rPr>
          <w:rFonts w:cs="Arial"/>
          <w:szCs w:val="16"/>
        </w:rPr>
        <w:fldChar w:fldCharType="end"/>
      </w:r>
      <w:r w:rsidR="0047668D">
        <w:rPr>
          <w:rFonts w:cs="Arial"/>
          <w:szCs w:val="16"/>
        </w:rPr>
        <w:t xml:space="preserve">, kantoorhoudende te </w:t>
      </w:r>
      <w:r>
        <w:rPr>
          <w:rFonts w:cs="Arial"/>
          <w:szCs w:val="16"/>
        </w:rPr>
        <w:fldChar w:fldCharType="begin">
          <w:ffData>
            <w:name w:val="Text3"/>
            <w:enabled/>
            <w:calcOnExit w:val="0"/>
            <w:textInput>
              <w:default w:val="&lt;straatnaam, postcode, plaats&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&lt;straatnaam, postcode, plaats&gt;</w:t>
      </w:r>
      <w:r>
        <w:rPr>
          <w:rFonts w:cs="Arial"/>
          <w:szCs w:val="16"/>
        </w:rPr>
        <w:fldChar w:fldCharType="end"/>
      </w:r>
      <w:r w:rsidR="0047668D">
        <w:rPr>
          <w:rFonts w:cs="Arial"/>
          <w:szCs w:val="16"/>
        </w:rPr>
        <w:t xml:space="preserve">, ingeschreven bij de Kamer van Koophandel te </w:t>
      </w:r>
      <w:r>
        <w:rPr>
          <w:rFonts w:cs="Arial"/>
          <w:szCs w:val="16"/>
        </w:rPr>
        <w:fldChar w:fldCharType="begin">
          <w:ffData>
            <w:name w:val="Text2"/>
            <w:enabled/>
            <w:calcOnExit w:val="0"/>
            <w:textInput>
              <w:default w:val="&lt;plaats&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&lt;plaats&gt;</w:t>
      </w:r>
      <w:r>
        <w:rPr>
          <w:rFonts w:cs="Arial"/>
          <w:szCs w:val="16"/>
        </w:rPr>
        <w:fldChar w:fldCharType="end"/>
      </w:r>
      <w:r w:rsidR="0047668D">
        <w:rPr>
          <w:rFonts w:cs="Arial"/>
          <w:szCs w:val="16"/>
        </w:rPr>
        <w:t xml:space="preserve"> onder nummer </w:t>
      </w:r>
      <w:r>
        <w:rPr>
          <w:rFonts w:cs="Arial"/>
          <w:szCs w:val="16"/>
        </w:rPr>
        <w:fldChar w:fldCharType="begin">
          <w:ffData>
            <w:name w:val="Text5"/>
            <w:enabled/>
            <w:calcOnExit w:val="0"/>
            <w:textInput>
              <w:default w:val="&lt;kvk-nummer&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&lt;kvk-nummer&gt;</w:t>
      </w:r>
      <w:r>
        <w:rPr>
          <w:rFonts w:cs="Arial"/>
          <w:szCs w:val="16"/>
        </w:rPr>
        <w:fldChar w:fldCharType="end"/>
      </w:r>
      <w:r w:rsidR="0047668D">
        <w:rPr>
          <w:rFonts w:cs="Arial"/>
          <w:szCs w:val="16"/>
        </w:rPr>
        <w:t xml:space="preserve">, te dezen rechtsgeldig vertegenwoordigd door haar </w:t>
      </w:r>
      <w:r>
        <w:rPr>
          <w:rFonts w:cs="Arial"/>
          <w:szCs w:val="16"/>
        </w:rPr>
        <w:fldChar w:fldCharType="begin">
          <w:ffData>
            <w:name w:val="Text6"/>
            <w:enabled/>
            <w:calcOnExit w:val="0"/>
            <w:textInput>
              <w:default w:val="&lt;functie&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&lt;functie&gt;</w:t>
      </w:r>
      <w:r>
        <w:rPr>
          <w:rFonts w:cs="Arial"/>
          <w:szCs w:val="16"/>
        </w:rPr>
        <w:fldChar w:fldCharType="end"/>
      </w:r>
      <w:r w:rsidR="0047668D">
        <w:rPr>
          <w:rFonts w:cs="Arial"/>
          <w:szCs w:val="16"/>
        </w:rPr>
        <w:t xml:space="preserve"> </w:t>
      </w:r>
      <w:r>
        <w:rPr>
          <w:rFonts w:cs="Arial"/>
          <w:szCs w:val="16"/>
        </w:rPr>
        <w:fldChar w:fldCharType="begin">
          <w:ffData>
            <w:name w:val="Text7"/>
            <w:enabled/>
            <w:calcOnExit w:val="0"/>
            <w:textInput>
              <w:default w:val="&lt;naam&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&lt;naam&gt;</w:t>
      </w:r>
      <w:r>
        <w:rPr>
          <w:rFonts w:cs="Arial"/>
          <w:szCs w:val="16"/>
        </w:rPr>
        <w:fldChar w:fldCharType="end"/>
      </w:r>
      <w:r w:rsidR="0047668D">
        <w:rPr>
          <w:rFonts w:cs="Arial"/>
          <w:szCs w:val="16"/>
        </w:rPr>
        <w:t>, hierna te noemen onderaannemer;</w:t>
      </w:r>
    </w:p>
    <w:p w:rsidR="0047668D" w:rsidRDefault="0047668D">
      <w:pPr>
        <w:rPr>
          <w:rFonts w:cs="Arial"/>
          <w:szCs w:val="16"/>
        </w:rPr>
      </w:pPr>
    </w:p>
    <w:p w:rsidR="0047668D" w:rsidRDefault="0047668D">
      <w:pPr>
        <w:rPr>
          <w:rFonts w:cs="Arial"/>
          <w:szCs w:val="16"/>
        </w:rPr>
      </w:pPr>
      <w:r>
        <w:rPr>
          <w:rFonts w:cs="Arial"/>
          <w:szCs w:val="16"/>
        </w:rPr>
        <w:t>overwegende dat:</w:t>
      </w:r>
    </w:p>
    <w:p w:rsidR="0047668D" w:rsidRDefault="0047668D">
      <w:pPr>
        <w:rPr>
          <w:rFonts w:cs="Arial"/>
          <w:szCs w:val="16"/>
        </w:rPr>
      </w:pPr>
    </w:p>
    <w:p w:rsidR="0047668D" w:rsidRDefault="0047668D" w:rsidP="000951A8">
      <w:pPr>
        <w:numPr>
          <w:ilvl w:val="0"/>
          <w:numId w:val="12"/>
        </w:numPr>
        <w:rPr>
          <w:rFonts w:cs="Arial"/>
          <w:szCs w:val="16"/>
        </w:rPr>
      </w:pPr>
      <w:r>
        <w:rPr>
          <w:rFonts w:cs="Arial"/>
          <w:szCs w:val="16"/>
        </w:rPr>
        <w:t xml:space="preserve">Gemeente Beek, hierna te noemen </w:t>
      </w:r>
      <w:proofErr w:type="spellStart"/>
      <w:r>
        <w:rPr>
          <w:rFonts w:cs="Arial"/>
          <w:szCs w:val="16"/>
        </w:rPr>
        <w:t>aanbesteder</w:t>
      </w:r>
      <w:proofErr w:type="spellEnd"/>
      <w:r>
        <w:rPr>
          <w:rFonts w:cs="Arial"/>
          <w:szCs w:val="16"/>
        </w:rPr>
        <w:t>, een aanbestedingsprocedure is gestart voor het Werk “</w:t>
      </w:r>
      <w:proofErr w:type="spellStart"/>
      <w:r w:rsidR="00E76EAD">
        <w:rPr>
          <w:rFonts w:cs="Arial"/>
          <w:szCs w:val="16"/>
        </w:rPr>
        <w:t>Geluidisolatieproject</w:t>
      </w:r>
      <w:proofErr w:type="spellEnd"/>
      <w:r w:rsidR="00E76EAD">
        <w:rPr>
          <w:rFonts w:cs="Arial"/>
          <w:szCs w:val="16"/>
        </w:rPr>
        <w:t xml:space="preserve"> ISV3 Beek</w:t>
      </w:r>
      <w:r>
        <w:rPr>
          <w:rFonts w:cs="Arial"/>
          <w:szCs w:val="16"/>
        </w:rPr>
        <w:t>”;</w:t>
      </w:r>
    </w:p>
    <w:p w:rsidR="0047668D" w:rsidRDefault="0047668D" w:rsidP="000951A8">
      <w:pPr>
        <w:numPr>
          <w:ilvl w:val="0"/>
          <w:numId w:val="12"/>
        </w:numPr>
        <w:rPr>
          <w:rFonts w:cs="Arial"/>
          <w:szCs w:val="16"/>
        </w:rPr>
      </w:pPr>
      <w:r>
        <w:rPr>
          <w:rFonts w:cs="Arial"/>
          <w:szCs w:val="16"/>
        </w:rPr>
        <w:t>Gegadigde in dat kader voornemens is een inschrijving te doen;</w:t>
      </w:r>
    </w:p>
    <w:p w:rsidR="0047668D" w:rsidRDefault="0047668D" w:rsidP="000951A8">
      <w:pPr>
        <w:numPr>
          <w:ilvl w:val="0"/>
          <w:numId w:val="12"/>
        </w:numPr>
        <w:rPr>
          <w:rFonts w:cs="Arial"/>
          <w:szCs w:val="16"/>
        </w:rPr>
      </w:pPr>
      <w:r>
        <w:rPr>
          <w:rFonts w:cs="Arial"/>
          <w:szCs w:val="16"/>
        </w:rPr>
        <w:t xml:space="preserve">Gegadigde de onderaannemer nodig heeft om te kunnen voldoen aan de door de </w:t>
      </w:r>
      <w:proofErr w:type="spellStart"/>
      <w:r>
        <w:rPr>
          <w:rFonts w:cs="Arial"/>
          <w:szCs w:val="16"/>
        </w:rPr>
        <w:t>aanbesteder</w:t>
      </w:r>
      <w:proofErr w:type="spellEnd"/>
      <w:r>
        <w:rPr>
          <w:rFonts w:cs="Arial"/>
          <w:szCs w:val="16"/>
        </w:rPr>
        <w:t xml:space="preserve"> </w:t>
      </w:r>
      <w:proofErr w:type="spellStart"/>
      <w:r>
        <w:rPr>
          <w:rFonts w:cs="Arial"/>
          <w:szCs w:val="16"/>
        </w:rPr>
        <w:t>terzake</w:t>
      </w:r>
      <w:proofErr w:type="spellEnd"/>
      <w:r>
        <w:rPr>
          <w:rFonts w:cs="Arial"/>
          <w:szCs w:val="16"/>
        </w:rPr>
        <w:t xml:space="preserve"> de aanbesteding gestelde </w:t>
      </w:r>
      <w:proofErr w:type="spellStart"/>
      <w:r>
        <w:rPr>
          <w:rFonts w:cs="Arial"/>
          <w:szCs w:val="16"/>
        </w:rPr>
        <w:t>geschiktheidseisen</w:t>
      </w:r>
      <w:proofErr w:type="spellEnd"/>
      <w:r>
        <w:rPr>
          <w:rFonts w:cs="Arial"/>
          <w:szCs w:val="16"/>
        </w:rPr>
        <w:t xml:space="preserve"> en/of selectiecriteria en in dat kader ook daadwerkelijk over de inzet van de onderaannemer zal beschikken voor invulling van de betreffende projectonderdelen.</w:t>
      </w:r>
    </w:p>
    <w:p w:rsidR="0047668D" w:rsidRDefault="0047668D">
      <w:pPr>
        <w:rPr>
          <w:rFonts w:cs="Arial"/>
          <w:szCs w:val="16"/>
        </w:rPr>
      </w:pPr>
    </w:p>
    <w:p w:rsidR="0047668D" w:rsidRDefault="0047668D">
      <w:pPr>
        <w:rPr>
          <w:rFonts w:cs="Arial"/>
          <w:szCs w:val="16"/>
        </w:rPr>
      </w:pPr>
      <w:r>
        <w:rPr>
          <w:rFonts w:cs="Arial"/>
          <w:szCs w:val="16"/>
        </w:rPr>
        <w:t xml:space="preserve">Gegadigde en onderaannemer verklaren jegens </w:t>
      </w:r>
      <w:proofErr w:type="spellStart"/>
      <w:r>
        <w:rPr>
          <w:rFonts w:cs="Arial"/>
          <w:szCs w:val="16"/>
        </w:rPr>
        <w:t>aanbesteder</w:t>
      </w:r>
      <w:proofErr w:type="spellEnd"/>
      <w:r>
        <w:rPr>
          <w:rFonts w:cs="Arial"/>
          <w:szCs w:val="16"/>
        </w:rPr>
        <w:t xml:space="preserve"> het navolgende te zijn overeengekomen:</w:t>
      </w:r>
    </w:p>
    <w:p w:rsidR="0047668D" w:rsidRDefault="0047668D">
      <w:pPr>
        <w:rPr>
          <w:rFonts w:cs="Arial"/>
          <w:szCs w:val="16"/>
        </w:rPr>
      </w:pPr>
    </w:p>
    <w:p w:rsidR="0047668D" w:rsidRDefault="0047668D">
      <w:pPr>
        <w:rPr>
          <w:rFonts w:cs="Arial"/>
          <w:szCs w:val="16"/>
        </w:rPr>
      </w:pPr>
      <w:r>
        <w:rPr>
          <w:rFonts w:cs="Arial"/>
          <w:szCs w:val="16"/>
        </w:rPr>
        <w:t xml:space="preserve">dat, indien </w:t>
      </w:r>
      <w:bookmarkStart w:id="257" w:name="Text9"/>
      <w:r w:rsidR="005402B3">
        <w:rPr>
          <w:rFonts w:cs="Arial"/>
          <w:szCs w:val="16"/>
        </w:rPr>
        <w:fldChar w:fldCharType="begin">
          <w:ffData>
            <w:name w:val="Text9"/>
            <w:enabled/>
            <w:calcOnExit w:val="0"/>
            <w:textInput>
              <w:default w:val="&lt;naam gegadigde&gt;"/>
            </w:textInput>
          </w:ffData>
        </w:fldChar>
      </w:r>
      <w:r>
        <w:rPr>
          <w:rFonts w:cs="Arial"/>
          <w:szCs w:val="16"/>
        </w:rPr>
        <w:instrText xml:space="preserve"> FORMTEXT </w:instrText>
      </w:r>
      <w:r w:rsidR="005402B3">
        <w:rPr>
          <w:rFonts w:cs="Arial"/>
          <w:szCs w:val="16"/>
        </w:rPr>
      </w:r>
      <w:r w:rsidR="005402B3">
        <w:rPr>
          <w:rFonts w:cs="Arial"/>
          <w:szCs w:val="16"/>
        </w:rPr>
        <w:fldChar w:fldCharType="separate"/>
      </w:r>
      <w:r w:rsidR="00813C71">
        <w:rPr>
          <w:rFonts w:cs="Arial"/>
          <w:noProof/>
          <w:szCs w:val="16"/>
        </w:rPr>
        <w:t>&lt;naam gegadigde&gt;</w:t>
      </w:r>
      <w:r w:rsidR="005402B3">
        <w:rPr>
          <w:rFonts w:cs="Arial"/>
          <w:szCs w:val="16"/>
        </w:rPr>
        <w:fldChar w:fldCharType="end"/>
      </w:r>
      <w:bookmarkEnd w:id="257"/>
      <w:r>
        <w:rPr>
          <w:rFonts w:cs="Arial"/>
          <w:szCs w:val="16"/>
        </w:rPr>
        <w:t xml:space="preserve">, de opdracht: </w:t>
      </w:r>
    </w:p>
    <w:p w:rsidR="0047668D" w:rsidRDefault="0047668D">
      <w:pPr>
        <w:rPr>
          <w:rFonts w:cs="Arial"/>
          <w:szCs w:val="16"/>
        </w:rPr>
      </w:pPr>
    </w:p>
    <w:p w:rsidR="0047668D" w:rsidRDefault="005402B3">
      <w:pPr>
        <w:rPr>
          <w:rFonts w:cs="Arial"/>
          <w:szCs w:val="16"/>
        </w:rPr>
      </w:pPr>
      <w:r>
        <w:rPr>
          <w:rFonts w:cs="Arial"/>
          <w:szCs w:val="16"/>
        </w:rPr>
        <w:fldChar w:fldCharType="begin">
          <w:ffData>
            <w:name w:val=""/>
            <w:enabled/>
            <w:calcOnExit w:val="0"/>
            <w:textInput>
              <w:default w:val="&lt;naam van het werk&gt; "/>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 xml:space="preserve">&lt;naam van het werk&gt; </w:t>
      </w:r>
      <w:r>
        <w:rPr>
          <w:rFonts w:cs="Arial"/>
          <w:szCs w:val="16"/>
        </w:rPr>
        <w:fldChar w:fldCharType="end"/>
      </w:r>
    </w:p>
    <w:p w:rsidR="0047668D" w:rsidRDefault="0047668D">
      <w:pPr>
        <w:rPr>
          <w:rFonts w:cs="Arial"/>
          <w:szCs w:val="16"/>
        </w:rPr>
      </w:pPr>
    </w:p>
    <w:p w:rsidR="0047668D" w:rsidRDefault="0047668D">
      <w:pPr>
        <w:rPr>
          <w:rFonts w:cs="Arial"/>
          <w:szCs w:val="16"/>
        </w:rPr>
      </w:pPr>
      <w:r>
        <w:rPr>
          <w:rFonts w:cs="Arial"/>
          <w:szCs w:val="16"/>
        </w:rPr>
        <w:t xml:space="preserve">gegund krijgt, de gegadigde daadwerkelijk zal beschikken over de inzet van </w:t>
      </w:r>
      <w:r w:rsidR="005402B3">
        <w:rPr>
          <w:rFonts w:cs="Arial"/>
          <w:szCs w:val="16"/>
        </w:rPr>
        <w:fldChar w:fldCharType="begin">
          <w:ffData>
            <w:name w:val="Text8"/>
            <w:enabled/>
            <w:calcOnExit w:val="0"/>
            <w:textInput>
              <w:default w:val="&lt;naam onderneming onderaannemer&gt;"/>
            </w:textInput>
          </w:ffData>
        </w:fldChar>
      </w:r>
      <w:r>
        <w:rPr>
          <w:rFonts w:cs="Arial"/>
          <w:szCs w:val="16"/>
        </w:rPr>
        <w:instrText xml:space="preserve"> FORMTEXT </w:instrText>
      </w:r>
      <w:r w:rsidR="005402B3">
        <w:rPr>
          <w:rFonts w:cs="Arial"/>
          <w:szCs w:val="16"/>
        </w:rPr>
      </w:r>
      <w:r w:rsidR="005402B3">
        <w:rPr>
          <w:rFonts w:cs="Arial"/>
          <w:szCs w:val="16"/>
        </w:rPr>
        <w:fldChar w:fldCharType="separate"/>
      </w:r>
      <w:r w:rsidR="00813C71">
        <w:rPr>
          <w:rFonts w:cs="Arial"/>
          <w:noProof/>
          <w:szCs w:val="16"/>
        </w:rPr>
        <w:t>&lt;naam onderneming onderaannemer&gt;</w:t>
      </w:r>
      <w:r w:rsidR="005402B3">
        <w:rPr>
          <w:rFonts w:cs="Arial"/>
          <w:szCs w:val="16"/>
        </w:rPr>
        <w:fldChar w:fldCharType="end"/>
      </w:r>
      <w:r>
        <w:rPr>
          <w:rFonts w:cs="Arial"/>
          <w:szCs w:val="16"/>
        </w:rPr>
        <w:t xml:space="preserve"> voor de uitvoering van het opdrachtonderdeel / de opdrachtonderdelen: </w:t>
      </w:r>
      <w:bookmarkStart w:id="258" w:name="Text11"/>
      <w:r w:rsidR="005402B3">
        <w:rPr>
          <w:rFonts w:cs="Arial"/>
          <w:szCs w:val="16"/>
        </w:rPr>
        <w:fldChar w:fldCharType="begin">
          <w:ffData>
            <w:name w:val="Text11"/>
            <w:enabled/>
            <w:calcOnExit w:val="0"/>
            <w:textInput>
              <w:default w:val="&lt;opdrachtonderde(e)l(en) welke onderaannemer de vereisten voor levert&gt;"/>
            </w:textInput>
          </w:ffData>
        </w:fldChar>
      </w:r>
      <w:r>
        <w:rPr>
          <w:rFonts w:cs="Arial"/>
          <w:szCs w:val="16"/>
        </w:rPr>
        <w:instrText xml:space="preserve"> FORMTEXT </w:instrText>
      </w:r>
      <w:r w:rsidR="005402B3">
        <w:rPr>
          <w:rFonts w:cs="Arial"/>
          <w:szCs w:val="16"/>
        </w:rPr>
      </w:r>
      <w:r w:rsidR="005402B3">
        <w:rPr>
          <w:rFonts w:cs="Arial"/>
          <w:szCs w:val="16"/>
        </w:rPr>
        <w:fldChar w:fldCharType="separate"/>
      </w:r>
      <w:r w:rsidR="00813C71">
        <w:rPr>
          <w:rFonts w:cs="Arial"/>
          <w:noProof/>
          <w:szCs w:val="16"/>
        </w:rPr>
        <w:t>&lt;opdrachtonderde(e)l(en) welke onderaannemer de vereisten voor levert&gt;</w:t>
      </w:r>
      <w:r w:rsidR="005402B3">
        <w:rPr>
          <w:rFonts w:cs="Arial"/>
          <w:szCs w:val="16"/>
        </w:rPr>
        <w:fldChar w:fldCharType="end"/>
      </w:r>
      <w:bookmarkEnd w:id="258"/>
      <w:r>
        <w:rPr>
          <w:rFonts w:cs="Arial"/>
          <w:szCs w:val="16"/>
        </w:rPr>
        <w:t xml:space="preserve"> </w:t>
      </w:r>
    </w:p>
    <w:p w:rsidR="0047668D" w:rsidRDefault="0047668D">
      <w:pPr>
        <w:rPr>
          <w:rFonts w:cs="Arial"/>
          <w:szCs w:val="16"/>
        </w:rPr>
      </w:pPr>
    </w:p>
    <w:p w:rsidR="0047668D" w:rsidRDefault="0047668D">
      <w:pPr>
        <w:rPr>
          <w:rFonts w:cs="Arial"/>
          <w:szCs w:val="16"/>
        </w:rPr>
      </w:pPr>
    </w:p>
    <w:p w:rsidR="0047668D" w:rsidRDefault="0047668D">
      <w:pPr>
        <w:rPr>
          <w:rFonts w:cs="Arial"/>
          <w:szCs w:val="16"/>
        </w:rPr>
      </w:pPr>
      <w:r>
        <w:rPr>
          <w:rFonts w:cs="Arial"/>
          <w:szCs w:val="16"/>
        </w:rPr>
        <w:t xml:space="preserve">Aldus overeengekomen te </w:t>
      </w:r>
      <w:r w:rsidR="005402B3">
        <w:rPr>
          <w:rFonts w:cs="Arial"/>
          <w:szCs w:val="16"/>
        </w:rPr>
        <w:fldChar w:fldCharType="begin">
          <w:ffData>
            <w:name w:val="Text2"/>
            <w:enabled/>
            <w:calcOnExit w:val="0"/>
            <w:textInput>
              <w:default w:val="&lt;plaats&gt;"/>
            </w:textInput>
          </w:ffData>
        </w:fldChar>
      </w:r>
      <w:r>
        <w:rPr>
          <w:rFonts w:cs="Arial"/>
          <w:szCs w:val="16"/>
        </w:rPr>
        <w:instrText xml:space="preserve"> FORMTEXT </w:instrText>
      </w:r>
      <w:r w:rsidR="005402B3">
        <w:rPr>
          <w:rFonts w:cs="Arial"/>
          <w:szCs w:val="16"/>
        </w:rPr>
      </w:r>
      <w:r w:rsidR="005402B3">
        <w:rPr>
          <w:rFonts w:cs="Arial"/>
          <w:szCs w:val="16"/>
        </w:rPr>
        <w:fldChar w:fldCharType="separate"/>
      </w:r>
      <w:r w:rsidR="00813C71">
        <w:rPr>
          <w:rFonts w:cs="Arial"/>
          <w:noProof/>
          <w:szCs w:val="16"/>
        </w:rPr>
        <w:t>&lt;plaats&gt;</w:t>
      </w:r>
      <w:r w:rsidR="005402B3">
        <w:rPr>
          <w:rFonts w:cs="Arial"/>
          <w:szCs w:val="16"/>
        </w:rPr>
        <w:fldChar w:fldCharType="end"/>
      </w:r>
      <w:r>
        <w:rPr>
          <w:rFonts w:cs="Arial"/>
          <w:szCs w:val="16"/>
        </w:rPr>
        <w:t xml:space="preserve"> op </w:t>
      </w:r>
      <w:r w:rsidR="005402B3">
        <w:rPr>
          <w:rFonts w:cs="Arial"/>
          <w:szCs w:val="16"/>
        </w:rPr>
        <w:fldChar w:fldCharType="begin">
          <w:ffData>
            <w:name w:val=""/>
            <w:enabled/>
            <w:calcOnExit w:val="0"/>
            <w:textInput>
              <w:default w:val="&lt;datum&gt;"/>
            </w:textInput>
          </w:ffData>
        </w:fldChar>
      </w:r>
      <w:r>
        <w:rPr>
          <w:rFonts w:cs="Arial"/>
          <w:szCs w:val="16"/>
        </w:rPr>
        <w:instrText xml:space="preserve"> FORMTEXT </w:instrText>
      </w:r>
      <w:r w:rsidR="005402B3">
        <w:rPr>
          <w:rFonts w:cs="Arial"/>
          <w:szCs w:val="16"/>
        </w:rPr>
      </w:r>
      <w:r w:rsidR="005402B3">
        <w:rPr>
          <w:rFonts w:cs="Arial"/>
          <w:szCs w:val="16"/>
        </w:rPr>
        <w:fldChar w:fldCharType="separate"/>
      </w:r>
      <w:r w:rsidR="00813C71">
        <w:rPr>
          <w:rFonts w:cs="Arial"/>
          <w:noProof/>
          <w:szCs w:val="16"/>
        </w:rPr>
        <w:t>&lt;datum&gt;</w:t>
      </w:r>
      <w:r w:rsidR="005402B3">
        <w:rPr>
          <w:rFonts w:cs="Arial"/>
          <w:szCs w:val="16"/>
        </w:rPr>
        <w:fldChar w:fldCharType="end"/>
      </w:r>
    </w:p>
    <w:p w:rsidR="0047668D" w:rsidRDefault="0047668D">
      <w:pPr>
        <w:rPr>
          <w:rFonts w:cs="Arial"/>
          <w:szCs w:val="16"/>
        </w:rPr>
      </w:pPr>
    </w:p>
    <w:p w:rsidR="0047668D" w:rsidRDefault="0047668D">
      <w:pPr>
        <w:rPr>
          <w:rFonts w:cs="Arial"/>
          <w:szCs w:val="16"/>
        </w:rPr>
      </w:pPr>
      <w:r>
        <w:rPr>
          <w:rFonts w:cs="Arial"/>
          <w:szCs w:val="16"/>
        </w:rPr>
        <w:t xml:space="preserve">Gegadigde: </w:t>
      </w:r>
      <w:r>
        <w:rPr>
          <w:rFonts w:cs="Arial"/>
          <w:szCs w:val="16"/>
        </w:rPr>
        <w:tab/>
      </w:r>
      <w:r>
        <w:rPr>
          <w:rFonts w:cs="Arial"/>
          <w:szCs w:val="16"/>
        </w:rPr>
        <w:tab/>
      </w:r>
      <w:r>
        <w:rPr>
          <w:rFonts w:cs="Arial"/>
          <w:szCs w:val="16"/>
        </w:rPr>
        <w:tab/>
      </w:r>
      <w:r>
        <w:rPr>
          <w:rFonts w:cs="Arial"/>
          <w:szCs w:val="16"/>
        </w:rPr>
        <w:tab/>
      </w:r>
      <w:r>
        <w:rPr>
          <w:rFonts w:cs="Arial"/>
          <w:szCs w:val="16"/>
        </w:rPr>
        <w:tab/>
        <w:t>Onderaannemer:</w:t>
      </w:r>
    </w:p>
    <w:bookmarkStart w:id="259" w:name="Text12"/>
    <w:p w:rsidR="0047668D" w:rsidRDefault="005402B3">
      <w:pPr>
        <w:rPr>
          <w:rFonts w:cs="Arial"/>
          <w:szCs w:val="16"/>
        </w:rPr>
      </w:pPr>
      <w:r>
        <w:rPr>
          <w:rFonts w:cs="Arial"/>
          <w:szCs w:val="16"/>
        </w:rPr>
        <w:fldChar w:fldCharType="begin">
          <w:ffData>
            <w:name w:val="Text12"/>
            <w:enabled/>
            <w:calcOnExit w:val="0"/>
            <w:textInput>
              <w:default w:val="&lt;Naam vertegenwoordiger Inschrijver&gt; "/>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 xml:space="preserve">&lt;Naam vertegenwoordiger Inschrijver&gt; </w:t>
      </w:r>
      <w:r>
        <w:rPr>
          <w:rFonts w:cs="Arial"/>
          <w:szCs w:val="16"/>
        </w:rPr>
        <w:fldChar w:fldCharType="end"/>
      </w:r>
      <w:bookmarkEnd w:id="259"/>
      <w:r w:rsidR="0047668D">
        <w:rPr>
          <w:rFonts w:cs="Arial"/>
          <w:szCs w:val="16"/>
        </w:rPr>
        <w:tab/>
      </w:r>
      <w:r w:rsidR="0047668D">
        <w:rPr>
          <w:rFonts w:cs="Arial"/>
          <w:szCs w:val="16"/>
        </w:rPr>
        <w:tab/>
      </w:r>
      <w:bookmarkStart w:id="260" w:name="Text13"/>
      <w:r>
        <w:rPr>
          <w:rFonts w:cs="Arial"/>
          <w:szCs w:val="16"/>
        </w:rPr>
        <w:fldChar w:fldCharType="begin">
          <w:ffData>
            <w:name w:val="Text13"/>
            <w:enabled/>
            <w:calcOnExit w:val="0"/>
            <w:textInput>
              <w:default w:val="&lt;Naam vertegenwoordiger Onderaannemer&gt;"/>
            </w:textInput>
          </w:ffData>
        </w:fldChar>
      </w:r>
      <w:r w:rsidR="0047668D">
        <w:rPr>
          <w:rFonts w:cs="Arial"/>
          <w:szCs w:val="16"/>
        </w:rPr>
        <w:instrText xml:space="preserve"> FORMTEXT </w:instrText>
      </w:r>
      <w:r>
        <w:rPr>
          <w:rFonts w:cs="Arial"/>
          <w:szCs w:val="16"/>
        </w:rPr>
      </w:r>
      <w:r>
        <w:rPr>
          <w:rFonts w:cs="Arial"/>
          <w:szCs w:val="16"/>
        </w:rPr>
        <w:fldChar w:fldCharType="separate"/>
      </w:r>
      <w:r w:rsidR="00813C71">
        <w:rPr>
          <w:rFonts w:cs="Arial"/>
          <w:noProof/>
          <w:szCs w:val="16"/>
        </w:rPr>
        <w:t>&lt;Naam vertegenwoordiger Onderaannemer&gt;</w:t>
      </w:r>
      <w:r>
        <w:rPr>
          <w:rFonts w:cs="Arial"/>
          <w:szCs w:val="16"/>
        </w:rPr>
        <w:fldChar w:fldCharType="end"/>
      </w:r>
      <w:bookmarkEnd w:id="260"/>
    </w:p>
    <w:p w:rsidR="0047668D" w:rsidRDefault="0047668D"/>
    <w:p w:rsidR="0047668D" w:rsidRDefault="0047668D">
      <w:pPr>
        <w:sectPr w:rsidR="0047668D">
          <w:footerReference w:type="default" r:id="rId12"/>
          <w:endnotePr>
            <w:numFmt w:val="decimal"/>
          </w:endnotePr>
          <w:pgSz w:w="11907" w:h="16840" w:code="9"/>
          <w:pgMar w:top="2750" w:right="1134" w:bottom="1588" w:left="2268" w:header="1134" w:footer="851" w:gutter="0"/>
          <w:pgNumType w:start="1"/>
          <w:cols w:space="720"/>
          <w:noEndnote/>
          <w:docGrid w:linePitch="245"/>
        </w:sectPr>
      </w:pPr>
    </w:p>
    <w:p w:rsidR="0047668D" w:rsidRDefault="0047668D">
      <w:pPr>
        <w:pStyle w:val="Appendix"/>
      </w:pPr>
      <w:r>
        <w:lastRenderedPageBreak/>
        <w:t>BIJLAGE</w:t>
      </w:r>
      <w:r w:rsidR="00631458">
        <w:t xml:space="preserve"> </w:t>
      </w:r>
      <w:r w:rsidR="00631458" w:rsidRPr="00BA7034">
        <w:t>5</w:t>
      </w:r>
      <w:r>
        <w:tab/>
        <w:t>C</w:t>
      </w:r>
      <w:r w:rsidR="00631458">
        <w:t>OMBINATIEVERKLARING</w:t>
      </w:r>
      <w:r w:rsidR="005402B3">
        <w:fldChar w:fldCharType="begin"/>
      </w:r>
      <w:r>
        <w:instrText xml:space="preserve"> TC \f Z "</w:instrText>
      </w:r>
      <w:bookmarkStart w:id="261" w:name="_Toc326653995"/>
      <w:bookmarkStart w:id="262" w:name="_Toc332031936"/>
      <w:bookmarkStart w:id="263" w:name="_Toc332032611"/>
      <w:bookmarkStart w:id="264" w:name="_Toc332032800"/>
      <w:bookmarkStart w:id="265" w:name="_Toc339360592"/>
      <w:bookmarkStart w:id="266" w:name="_Toc339360603"/>
      <w:bookmarkStart w:id="267" w:name="_Toc339360665"/>
      <w:bookmarkStart w:id="268" w:name="_Toc339361820"/>
      <w:bookmarkStart w:id="269" w:name="_Toc339361833"/>
      <w:bookmarkStart w:id="270" w:name="_Toc339361898"/>
      <w:bookmarkStart w:id="271" w:name="_Toc339361963"/>
      <w:bookmarkStart w:id="272" w:name="_Toc339361976"/>
      <w:bookmarkStart w:id="273" w:name="_Toc339362041"/>
      <w:bookmarkStart w:id="274" w:name="_Toc339362107"/>
      <w:bookmarkStart w:id="275" w:name="_Toc339362120"/>
      <w:bookmarkStart w:id="276" w:name="_Toc339362184"/>
      <w:bookmarkStart w:id="277" w:name="_Toc340647344"/>
      <w:bookmarkStart w:id="278" w:name="_Toc340647406"/>
      <w:bookmarkStart w:id="279" w:name="_Toc340647419"/>
      <w:bookmarkStart w:id="280" w:name="_Toc340647481"/>
      <w:bookmarkStart w:id="281" w:name="_Toc340648407"/>
      <w:bookmarkStart w:id="282" w:name="_Toc340648468"/>
      <w:bookmarkStart w:id="283" w:name="_Toc340648481"/>
      <w:bookmarkStart w:id="284" w:name="_Toc340648542"/>
      <w:bookmarkStart w:id="285" w:name="_Toc346191067"/>
      <w:bookmarkStart w:id="286" w:name="_Toc346616675"/>
      <w:bookmarkStart w:id="287" w:name="_Toc349638398"/>
      <w:bookmarkStart w:id="288" w:name="_Toc349638457"/>
      <w:bookmarkStart w:id="289" w:name="_Toc349638468"/>
      <w:bookmarkStart w:id="290" w:name="_Toc349638527"/>
      <w:bookmarkStart w:id="291" w:name="_Toc349638538"/>
      <w:bookmarkStart w:id="292" w:name="_Toc349638597"/>
      <w:bookmarkStart w:id="293" w:name="_Toc349638608"/>
      <w:bookmarkStart w:id="294" w:name="_Toc349638667"/>
      <w:bookmarkStart w:id="295" w:name="_Toc349640110"/>
      <w:bookmarkStart w:id="296" w:name="_Toc349641338"/>
      <w:bookmarkStart w:id="297" w:name="_Toc349641399"/>
      <w:bookmarkStart w:id="298" w:name="_Toc349641412"/>
      <w:bookmarkStart w:id="299" w:name="_Toc349641473"/>
      <w:bookmarkStart w:id="300" w:name="_Toc349661691"/>
      <w:bookmarkStart w:id="301" w:name="_Toc349661777"/>
      <w:bookmarkStart w:id="302" w:name="_Toc349904214"/>
      <w:bookmarkStart w:id="303" w:name="_Toc366496698"/>
      <w:bookmarkStart w:id="304" w:name="_Toc366694873"/>
      <w:bookmarkStart w:id="305" w:name="_Toc366695133"/>
      <w:r w:rsidR="001643B6">
        <w:instrText>11</w:instrText>
      </w:r>
      <w:r>
        <w:tab/>
        <w:instrText>Combinatieverklaringen</w:instrTex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instrText xml:space="preserve">" \* MERGEFORMAT </w:instrText>
      </w:r>
      <w:r w:rsidR="005402B3">
        <w:fldChar w:fldCharType="end"/>
      </w:r>
    </w:p>
    <w:p w:rsidR="00C7555E" w:rsidRDefault="00C7555E" w:rsidP="00C7555E"/>
    <w:p w:rsidR="00C7555E" w:rsidRPr="00C7555E" w:rsidRDefault="00C7555E" w:rsidP="00C7555E"/>
    <w:p w:rsidR="0047668D" w:rsidRDefault="0047668D">
      <w:pPr>
        <w:spacing w:line="360" w:lineRule="auto"/>
        <w:rPr>
          <w:rFonts w:cs="Arial"/>
        </w:rPr>
      </w:pPr>
      <w:r>
        <w:rPr>
          <w:rFonts w:cs="Arial"/>
        </w:rPr>
        <w:t xml:space="preserve">Overwegende dat ……. (naam van de combinatie) zich als gegadigde aanmeldt voor de aanbesteding van het project .. (naam)  te ..(gemeente) </w:t>
      </w:r>
    </w:p>
    <w:p w:rsidR="0047668D" w:rsidRDefault="0047668D">
      <w:pPr>
        <w:spacing w:line="360" w:lineRule="auto"/>
        <w:rPr>
          <w:rFonts w:cs="Arial"/>
        </w:rPr>
      </w:pPr>
    </w:p>
    <w:p w:rsidR="0047668D" w:rsidRDefault="0047668D">
      <w:pPr>
        <w:spacing w:line="360" w:lineRule="auto"/>
        <w:rPr>
          <w:rFonts w:cs="Arial"/>
        </w:rPr>
      </w:pPr>
      <w:r>
        <w:rPr>
          <w:rFonts w:cs="Arial"/>
        </w:rPr>
        <w:t xml:space="preserve">verklaart </w:t>
      </w:r>
    </w:p>
    <w:p w:rsidR="0047668D" w:rsidRDefault="0047668D">
      <w:pPr>
        <w:spacing w:line="360" w:lineRule="auto"/>
        <w:rPr>
          <w:rFonts w:cs="Arial"/>
        </w:rPr>
      </w:pPr>
    </w:p>
    <w:p w:rsidR="0047668D" w:rsidRDefault="0047668D">
      <w:pPr>
        <w:spacing w:line="360" w:lineRule="auto"/>
        <w:rPr>
          <w:rFonts w:cs="Arial"/>
        </w:rPr>
      </w:pPr>
      <w:r>
        <w:rPr>
          <w:rFonts w:cs="Arial"/>
        </w:rPr>
        <w:t xml:space="preserve">ondergetekende, in zijn hoedanigheid als rechtsgeldig vertegenwoordiger van </w:t>
      </w:r>
    </w:p>
    <w:p w:rsidR="0047668D" w:rsidRDefault="0047668D">
      <w:pPr>
        <w:spacing w:line="360" w:lineRule="auto"/>
        <w:rPr>
          <w:rFonts w:cs="Arial"/>
        </w:rPr>
      </w:pPr>
      <w:r>
        <w:rPr>
          <w:rFonts w:cs="Arial"/>
        </w:rPr>
        <w:t>….    gevestigd te …………….. ,</w:t>
      </w:r>
    </w:p>
    <w:p w:rsidR="0047668D" w:rsidRDefault="0047668D">
      <w:pPr>
        <w:spacing w:line="360" w:lineRule="auto"/>
        <w:rPr>
          <w:rFonts w:cs="Arial"/>
        </w:rPr>
      </w:pPr>
      <w:r>
        <w:rPr>
          <w:rFonts w:cs="Arial"/>
        </w:rPr>
        <w:t>- dat gegadigde …. Als lid van de combinatie ……. (naam combinatie) hoofdelijk aansprakelijk is voor de juiste en volledige nakoming van de wettelijke en contractuele verplichting welke voortvloeien uit de uitvoering van onderhavig project;</w:t>
      </w:r>
    </w:p>
    <w:p w:rsidR="0047668D" w:rsidRDefault="0047668D">
      <w:pPr>
        <w:spacing w:line="360" w:lineRule="auto"/>
        <w:rPr>
          <w:rFonts w:cs="Arial"/>
        </w:rPr>
      </w:pPr>
      <w:r>
        <w:rPr>
          <w:rFonts w:cs="Arial"/>
        </w:rPr>
        <w:t xml:space="preserve">- dat het aandeel van gegadigde .... in de combinatie ..... % bedraagt; </w:t>
      </w:r>
    </w:p>
    <w:p w:rsidR="0047668D" w:rsidRDefault="0047668D">
      <w:pPr>
        <w:spacing w:line="360" w:lineRule="auto"/>
        <w:rPr>
          <w:rFonts w:cs="Arial"/>
        </w:rPr>
      </w:pPr>
      <w:r>
        <w:rPr>
          <w:rFonts w:cs="Arial"/>
        </w:rPr>
        <w:t>- dat de leiding van de combinatie in handen is van ……….. (naam penvoerende lid van de combinatie) welke als penvoerder van de combinatie zal optreden en het enig aanspreekpunt voor de aanbestedende dienst/opdrachtgever zal zijn.</w:t>
      </w:r>
    </w:p>
    <w:p w:rsidR="0047668D" w:rsidRDefault="0047668D">
      <w:pPr>
        <w:spacing w:line="360" w:lineRule="auto"/>
        <w:rPr>
          <w:rFonts w:cs="Arial"/>
        </w:rPr>
      </w:pPr>
    </w:p>
    <w:p w:rsidR="0047668D" w:rsidRDefault="0047668D">
      <w:pPr>
        <w:spacing w:line="360" w:lineRule="auto"/>
        <w:rPr>
          <w:rFonts w:cs="Arial"/>
        </w:rPr>
      </w:pPr>
    </w:p>
    <w:p w:rsidR="0047668D" w:rsidRDefault="0047668D">
      <w:pPr>
        <w:spacing w:line="360" w:lineRule="auto"/>
        <w:rPr>
          <w:rFonts w:cs="Arial"/>
        </w:rPr>
      </w:pPr>
    </w:p>
    <w:p w:rsidR="0047668D" w:rsidRDefault="0047668D">
      <w:pPr>
        <w:spacing w:line="360" w:lineRule="auto"/>
        <w:rPr>
          <w:rFonts w:cs="Arial"/>
        </w:rPr>
      </w:pPr>
      <w:r>
        <w:rPr>
          <w:rFonts w:cs="Arial"/>
        </w:rPr>
        <w:t>Aldus naar waarheid opgemaakt op …… (datum) te ….. (plaats)</w:t>
      </w:r>
    </w:p>
    <w:p w:rsidR="0047668D" w:rsidRDefault="0047668D">
      <w:pPr>
        <w:spacing w:line="360" w:lineRule="auto"/>
        <w:rPr>
          <w:rFonts w:cs="Arial"/>
        </w:rPr>
      </w:pPr>
    </w:p>
    <w:p w:rsidR="0047668D" w:rsidRDefault="0047668D">
      <w:pPr>
        <w:spacing w:line="360" w:lineRule="auto"/>
        <w:rPr>
          <w:rFonts w:cs="Arial"/>
        </w:rPr>
      </w:pPr>
    </w:p>
    <w:p w:rsidR="0047668D" w:rsidRDefault="0047668D">
      <w:pPr>
        <w:spacing w:line="360" w:lineRule="auto"/>
        <w:rPr>
          <w:rFonts w:cs="Arial"/>
        </w:rPr>
      </w:pPr>
    </w:p>
    <w:p w:rsidR="0047668D" w:rsidRDefault="0047668D">
      <w:pPr>
        <w:spacing w:line="360" w:lineRule="auto"/>
        <w:rPr>
          <w:rFonts w:cs="Arial"/>
        </w:rPr>
      </w:pPr>
      <w:r>
        <w:rPr>
          <w:rFonts w:cs="Arial"/>
        </w:rPr>
        <w:t>Naam rechtsgeldig vertegenwoordiger gegadigde …………</w:t>
      </w:r>
    </w:p>
    <w:p w:rsidR="0047668D" w:rsidRDefault="0047668D">
      <w:pPr>
        <w:spacing w:line="360" w:lineRule="auto"/>
        <w:rPr>
          <w:rFonts w:cs="Arial"/>
        </w:rPr>
      </w:pPr>
    </w:p>
    <w:p w:rsidR="0047668D" w:rsidRDefault="0047668D">
      <w:pPr>
        <w:spacing w:line="360" w:lineRule="auto"/>
        <w:rPr>
          <w:rFonts w:cs="Arial"/>
        </w:rPr>
      </w:pPr>
      <w:r>
        <w:rPr>
          <w:rFonts w:cs="Arial"/>
        </w:rPr>
        <w:t>Functie ……………..</w:t>
      </w:r>
    </w:p>
    <w:p w:rsidR="0047668D" w:rsidRDefault="0047668D">
      <w:pPr>
        <w:spacing w:line="360" w:lineRule="auto"/>
        <w:rPr>
          <w:rFonts w:cs="Arial"/>
        </w:rPr>
      </w:pPr>
    </w:p>
    <w:p w:rsidR="0047668D" w:rsidRDefault="0047668D">
      <w:pPr>
        <w:spacing w:line="360" w:lineRule="auto"/>
        <w:rPr>
          <w:rFonts w:cs="Arial"/>
          <w:b/>
        </w:rPr>
      </w:pPr>
      <w:r>
        <w:rPr>
          <w:rFonts w:cs="Arial"/>
        </w:rPr>
        <w:t>Handtekening ………………..</w:t>
      </w:r>
    </w:p>
    <w:p w:rsidR="0047668D" w:rsidRDefault="0047668D">
      <w:pPr>
        <w:pStyle w:val="Appendix"/>
        <w:spacing w:line="255" w:lineRule="atLeast"/>
        <w:rPr>
          <w:rFonts w:eastAsia="SimSun" w:cs="Arial"/>
          <w:lang w:eastAsia="zh-CN"/>
        </w:rPr>
        <w:sectPr w:rsidR="0047668D">
          <w:footerReference w:type="default" r:id="rId13"/>
          <w:endnotePr>
            <w:numFmt w:val="decimal"/>
          </w:endnotePr>
          <w:pgSz w:w="11907" w:h="16840" w:code="9"/>
          <w:pgMar w:top="2750" w:right="1134" w:bottom="1588" w:left="2268" w:header="1134" w:footer="851" w:gutter="0"/>
          <w:pgNumType w:start="1"/>
          <w:cols w:space="720"/>
          <w:noEndnote/>
          <w:docGrid w:linePitch="245"/>
        </w:sectPr>
      </w:pPr>
    </w:p>
    <w:p w:rsidR="00127FE6" w:rsidRDefault="00127FE6" w:rsidP="00127FE6">
      <w:pPr>
        <w:pStyle w:val="Appendix"/>
        <w:spacing w:line="255" w:lineRule="atLeast"/>
        <w:rPr>
          <w:caps/>
        </w:rPr>
      </w:pPr>
      <w:r>
        <w:lastRenderedPageBreak/>
        <w:t xml:space="preserve">BIJLAGE </w:t>
      </w:r>
      <w:r w:rsidR="00631458" w:rsidRPr="00631458">
        <w:t>6</w:t>
      </w:r>
      <w:r>
        <w:tab/>
      </w:r>
      <w:r>
        <w:rPr>
          <w:caps/>
        </w:rPr>
        <w:t>verklaring m.b.t. onafhankelijkheid</w:t>
      </w:r>
    </w:p>
    <w:p w:rsidR="00127FE6" w:rsidRDefault="00127FE6" w:rsidP="00127FE6">
      <w:pPr>
        <w:autoSpaceDE w:val="0"/>
        <w:autoSpaceDN w:val="0"/>
        <w:adjustRightInd w:val="0"/>
        <w:jc w:val="left"/>
        <w:rPr>
          <w:rFonts w:cs="Arial"/>
          <w:bCs/>
        </w:rPr>
      </w:pPr>
    </w:p>
    <w:p w:rsidR="00127FE6" w:rsidRDefault="00127FE6" w:rsidP="00127FE6">
      <w:pPr>
        <w:pBdr>
          <w:top w:val="single" w:sz="4" w:space="1" w:color="auto"/>
          <w:left w:val="single" w:sz="4" w:space="4" w:color="auto"/>
          <w:bottom w:val="single" w:sz="4" w:space="1" w:color="auto"/>
          <w:right w:val="single" w:sz="4" w:space="4" w:color="auto"/>
        </w:pBdr>
        <w:autoSpaceDE w:val="0"/>
        <w:autoSpaceDN w:val="0"/>
        <w:adjustRightInd w:val="0"/>
        <w:jc w:val="left"/>
        <w:rPr>
          <w:rFonts w:cs="Arial"/>
          <w:bCs/>
        </w:rPr>
      </w:pPr>
    </w:p>
    <w:p w:rsidR="00127FE6" w:rsidRDefault="00127FE6" w:rsidP="00127FE6">
      <w:pPr>
        <w:pBdr>
          <w:top w:val="single" w:sz="4" w:space="1" w:color="auto"/>
          <w:left w:val="single" w:sz="4" w:space="4" w:color="auto"/>
          <w:bottom w:val="single" w:sz="4" w:space="1" w:color="auto"/>
          <w:right w:val="single" w:sz="4" w:space="4" w:color="auto"/>
        </w:pBdr>
        <w:autoSpaceDE w:val="0"/>
        <w:autoSpaceDN w:val="0"/>
        <w:adjustRightInd w:val="0"/>
        <w:jc w:val="left"/>
        <w:rPr>
          <w:rFonts w:cs="Arial"/>
          <w:bCs/>
        </w:rPr>
      </w:pPr>
      <w:r w:rsidRPr="00C51F42">
        <w:rPr>
          <w:rFonts w:cs="Arial"/>
          <w:bCs/>
        </w:rPr>
        <w:t>Indien 2 of meer verbonden ondernemingen (behorende tot hetzelfde concer</w:t>
      </w:r>
      <w:r w:rsidR="00F8372C">
        <w:rPr>
          <w:rFonts w:cs="Arial"/>
          <w:bCs/>
        </w:rPr>
        <w:t>n</w:t>
      </w:r>
      <w:r w:rsidRPr="00C51F42">
        <w:rPr>
          <w:rFonts w:cs="Arial"/>
          <w:bCs/>
        </w:rPr>
        <w:t xml:space="preserve">) zich ieder zelfstandig wensen in te schrijven, dienen ze middels een bij deze bijlage toegevoegde verklaring </w:t>
      </w:r>
      <w:r w:rsidR="00F8372C">
        <w:rPr>
          <w:rFonts w:cs="Arial"/>
          <w:bCs/>
        </w:rPr>
        <w:t>aan te tonen dat hun onderlinge</w:t>
      </w:r>
      <w:r w:rsidRPr="00C51F42">
        <w:rPr>
          <w:rFonts w:cs="Arial"/>
          <w:bCs/>
        </w:rPr>
        <w:t xml:space="preserve"> verhouding hun gedrag in het kader van deze aanbesteding niet beïnvloedt en waaruit blijkt dat vertrouwelijkheid en onafhankelijkheid is gegarandeerd bij de opstelling van de inschrijvingen van de betrokken ondernemingen.</w:t>
      </w:r>
    </w:p>
    <w:p w:rsidR="00127FE6" w:rsidRPr="00C51F42" w:rsidRDefault="00127FE6" w:rsidP="00127FE6">
      <w:pPr>
        <w:pBdr>
          <w:top w:val="single" w:sz="4" w:space="1" w:color="auto"/>
          <w:left w:val="single" w:sz="4" w:space="4" w:color="auto"/>
          <w:bottom w:val="single" w:sz="4" w:space="1" w:color="auto"/>
          <w:right w:val="single" w:sz="4" w:space="4" w:color="auto"/>
        </w:pBdr>
        <w:autoSpaceDE w:val="0"/>
        <w:autoSpaceDN w:val="0"/>
        <w:adjustRightInd w:val="0"/>
        <w:jc w:val="left"/>
        <w:rPr>
          <w:rFonts w:cs="Arial"/>
          <w:bCs/>
        </w:rPr>
      </w:pPr>
    </w:p>
    <w:p w:rsidR="00127FE6" w:rsidRDefault="00127FE6" w:rsidP="00127FE6">
      <w:pPr>
        <w:pStyle w:val="Appendix"/>
        <w:spacing w:line="255" w:lineRule="atLeast"/>
      </w:pPr>
    </w:p>
    <w:p w:rsidR="00127FE6" w:rsidRDefault="00127FE6" w:rsidP="00127FE6">
      <w:pPr>
        <w:pStyle w:val="Appendix"/>
        <w:spacing w:line="255" w:lineRule="atLeast"/>
      </w:pPr>
    </w:p>
    <w:p w:rsidR="00127FE6" w:rsidRDefault="00127FE6" w:rsidP="00127FE6">
      <w:pPr>
        <w:pStyle w:val="Appendix"/>
        <w:spacing w:line="255" w:lineRule="atLeast"/>
      </w:pPr>
    </w:p>
    <w:p w:rsidR="00127FE6" w:rsidRDefault="00127FE6" w:rsidP="00127FE6">
      <w:pPr>
        <w:pStyle w:val="Appendix"/>
        <w:spacing w:line="255" w:lineRule="atLeast"/>
      </w:pPr>
    </w:p>
    <w:p w:rsidR="00127FE6" w:rsidRDefault="00127FE6" w:rsidP="00127FE6">
      <w:pPr>
        <w:pStyle w:val="Appendix"/>
        <w:spacing w:line="255" w:lineRule="atLeast"/>
      </w:pPr>
    </w:p>
    <w:p w:rsidR="00127FE6" w:rsidRDefault="00127FE6" w:rsidP="00127FE6">
      <w:pPr>
        <w:pStyle w:val="Appendix"/>
        <w:spacing w:line="255" w:lineRule="atLeast"/>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30"/>
        <w:gridCol w:w="5870"/>
      </w:tblGrid>
      <w:tr w:rsidR="00127FE6" w:rsidTr="00127FE6">
        <w:trPr>
          <w:cantSplit/>
        </w:trPr>
        <w:tc>
          <w:tcPr>
            <w:tcW w:w="8100" w:type="dxa"/>
            <w:gridSpan w:val="2"/>
            <w:shd w:val="clear" w:color="auto" w:fill="FFFFFF"/>
          </w:tcPr>
          <w:p w:rsidR="00127FE6" w:rsidRDefault="00127FE6" w:rsidP="00127FE6">
            <w:pPr>
              <w:tabs>
                <w:tab w:val="left" w:pos="340"/>
                <w:tab w:val="left" w:pos="680"/>
                <w:tab w:val="left" w:pos="1021"/>
                <w:tab w:val="left" w:pos="1361"/>
                <w:tab w:val="left" w:pos="1701"/>
              </w:tabs>
              <w:rPr>
                <w:rFonts w:cs="Arial"/>
                <w:b/>
              </w:rPr>
            </w:pPr>
            <w:r>
              <w:rPr>
                <w:rFonts w:cs="Arial"/>
                <w:b/>
              </w:rPr>
              <w:t>Rechtsgeldige ondertekening namens concern:</w:t>
            </w:r>
          </w:p>
        </w:tc>
      </w:tr>
      <w:tr w:rsidR="00127FE6" w:rsidTr="00127FE6">
        <w:tc>
          <w:tcPr>
            <w:tcW w:w="223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r>
              <w:rPr>
                <w:rFonts w:cs="Arial"/>
              </w:rPr>
              <w:t>Naam</w:t>
            </w:r>
            <w:r>
              <w:rPr>
                <w:rFonts w:cs="Arial"/>
              </w:rPr>
              <w:tab/>
              <w:t>:</w:t>
            </w:r>
          </w:p>
          <w:p w:rsidR="00127FE6" w:rsidRDefault="00127FE6" w:rsidP="00127FE6">
            <w:pPr>
              <w:tabs>
                <w:tab w:val="left" w:pos="340"/>
                <w:tab w:val="left" w:pos="680"/>
                <w:tab w:val="left" w:pos="1021"/>
                <w:tab w:val="left" w:pos="1361"/>
                <w:tab w:val="left" w:pos="1701"/>
              </w:tabs>
              <w:rPr>
                <w:rFonts w:cs="Arial"/>
              </w:rPr>
            </w:pPr>
          </w:p>
        </w:tc>
        <w:tc>
          <w:tcPr>
            <w:tcW w:w="5870" w:type="dxa"/>
          </w:tcPr>
          <w:p w:rsidR="00127FE6" w:rsidRDefault="00127FE6" w:rsidP="00127FE6">
            <w:pPr>
              <w:tabs>
                <w:tab w:val="left" w:pos="340"/>
                <w:tab w:val="left" w:pos="680"/>
                <w:tab w:val="left" w:pos="1021"/>
                <w:tab w:val="left" w:pos="1361"/>
                <w:tab w:val="left" w:pos="1701"/>
              </w:tabs>
              <w:rPr>
                <w:rFonts w:cs="Arial"/>
              </w:rPr>
            </w:pPr>
          </w:p>
        </w:tc>
      </w:tr>
      <w:tr w:rsidR="00127FE6" w:rsidTr="00127FE6">
        <w:tc>
          <w:tcPr>
            <w:tcW w:w="223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r>
              <w:rPr>
                <w:rFonts w:cs="Arial"/>
              </w:rPr>
              <w:t>Functie</w:t>
            </w:r>
            <w:r>
              <w:rPr>
                <w:rFonts w:cs="Arial"/>
              </w:rPr>
              <w:tab/>
              <w:t>:</w:t>
            </w:r>
          </w:p>
          <w:p w:rsidR="00127FE6" w:rsidRDefault="00127FE6" w:rsidP="00127FE6">
            <w:pPr>
              <w:tabs>
                <w:tab w:val="left" w:pos="340"/>
                <w:tab w:val="left" w:pos="680"/>
                <w:tab w:val="left" w:pos="1021"/>
                <w:tab w:val="left" w:pos="1361"/>
                <w:tab w:val="left" w:pos="1701"/>
              </w:tabs>
              <w:rPr>
                <w:rFonts w:cs="Arial"/>
              </w:rPr>
            </w:pPr>
          </w:p>
        </w:tc>
        <w:tc>
          <w:tcPr>
            <w:tcW w:w="5870" w:type="dxa"/>
          </w:tcPr>
          <w:p w:rsidR="00127FE6" w:rsidRDefault="00127FE6" w:rsidP="00127FE6">
            <w:pPr>
              <w:tabs>
                <w:tab w:val="left" w:pos="340"/>
                <w:tab w:val="left" w:pos="680"/>
                <w:tab w:val="left" w:pos="1021"/>
                <w:tab w:val="left" w:pos="1361"/>
                <w:tab w:val="left" w:pos="1701"/>
              </w:tabs>
              <w:rPr>
                <w:rFonts w:cs="Arial"/>
              </w:rPr>
            </w:pPr>
          </w:p>
        </w:tc>
      </w:tr>
      <w:tr w:rsidR="00127FE6" w:rsidTr="00127FE6">
        <w:tc>
          <w:tcPr>
            <w:tcW w:w="223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r>
              <w:rPr>
                <w:rFonts w:cs="Arial"/>
              </w:rPr>
              <w:t>Plaats</w:t>
            </w:r>
            <w:r>
              <w:rPr>
                <w:rFonts w:cs="Arial"/>
              </w:rPr>
              <w:tab/>
              <w:t>:</w:t>
            </w:r>
          </w:p>
          <w:p w:rsidR="00127FE6" w:rsidRDefault="00127FE6" w:rsidP="00127FE6">
            <w:pPr>
              <w:tabs>
                <w:tab w:val="left" w:pos="340"/>
                <w:tab w:val="left" w:pos="680"/>
                <w:tab w:val="left" w:pos="1021"/>
                <w:tab w:val="left" w:pos="1361"/>
                <w:tab w:val="left" w:pos="1701"/>
              </w:tabs>
              <w:rPr>
                <w:rFonts w:cs="Arial"/>
              </w:rPr>
            </w:pPr>
          </w:p>
        </w:tc>
        <w:tc>
          <w:tcPr>
            <w:tcW w:w="5870" w:type="dxa"/>
          </w:tcPr>
          <w:p w:rsidR="00127FE6" w:rsidRDefault="00127FE6" w:rsidP="00127FE6">
            <w:pPr>
              <w:tabs>
                <w:tab w:val="left" w:pos="340"/>
                <w:tab w:val="left" w:pos="680"/>
                <w:tab w:val="left" w:pos="1021"/>
                <w:tab w:val="left" w:pos="1361"/>
                <w:tab w:val="left" w:pos="1701"/>
              </w:tabs>
              <w:rPr>
                <w:rFonts w:cs="Arial"/>
              </w:rPr>
            </w:pPr>
          </w:p>
        </w:tc>
      </w:tr>
      <w:tr w:rsidR="00127FE6" w:rsidTr="00127FE6">
        <w:tc>
          <w:tcPr>
            <w:tcW w:w="223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r>
              <w:rPr>
                <w:rFonts w:cs="Arial"/>
              </w:rPr>
              <w:t>Datum</w:t>
            </w:r>
            <w:r>
              <w:rPr>
                <w:rFonts w:cs="Arial"/>
              </w:rPr>
              <w:tab/>
              <w:t>:</w:t>
            </w:r>
          </w:p>
          <w:p w:rsidR="00127FE6" w:rsidRDefault="00127FE6" w:rsidP="00127FE6">
            <w:pPr>
              <w:tabs>
                <w:tab w:val="left" w:pos="340"/>
                <w:tab w:val="left" w:pos="680"/>
                <w:tab w:val="left" w:pos="1021"/>
                <w:tab w:val="left" w:pos="1361"/>
                <w:tab w:val="left" w:pos="1701"/>
              </w:tabs>
              <w:rPr>
                <w:rFonts w:cs="Arial"/>
              </w:rPr>
            </w:pPr>
          </w:p>
        </w:tc>
        <w:tc>
          <w:tcPr>
            <w:tcW w:w="5870" w:type="dxa"/>
          </w:tcPr>
          <w:p w:rsidR="00127FE6" w:rsidRDefault="00127FE6" w:rsidP="00127FE6">
            <w:pPr>
              <w:tabs>
                <w:tab w:val="left" w:pos="340"/>
                <w:tab w:val="left" w:pos="680"/>
                <w:tab w:val="left" w:pos="1021"/>
                <w:tab w:val="left" w:pos="1361"/>
                <w:tab w:val="left" w:pos="1701"/>
              </w:tabs>
              <w:rPr>
                <w:rFonts w:cs="Arial"/>
              </w:rPr>
            </w:pPr>
          </w:p>
        </w:tc>
      </w:tr>
      <w:tr w:rsidR="00127FE6" w:rsidTr="00127FE6">
        <w:tc>
          <w:tcPr>
            <w:tcW w:w="223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r>
              <w:rPr>
                <w:rFonts w:cs="Arial"/>
              </w:rPr>
              <w:t>Handtekening</w:t>
            </w:r>
            <w:r>
              <w:rPr>
                <w:rFonts w:cs="Arial"/>
              </w:rPr>
              <w:tab/>
              <w:t>:</w:t>
            </w:r>
          </w:p>
          <w:p w:rsidR="00127FE6" w:rsidRDefault="00127FE6" w:rsidP="00127FE6">
            <w:pPr>
              <w:tabs>
                <w:tab w:val="left" w:pos="340"/>
                <w:tab w:val="left" w:pos="680"/>
                <w:tab w:val="left" w:pos="1021"/>
                <w:tab w:val="left" w:pos="1361"/>
                <w:tab w:val="left" w:pos="1701"/>
              </w:tabs>
              <w:rPr>
                <w:rFonts w:cs="Arial"/>
              </w:rPr>
            </w:pPr>
          </w:p>
        </w:tc>
        <w:tc>
          <w:tcPr>
            <w:tcW w:w="587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p>
        </w:tc>
      </w:tr>
    </w:tbl>
    <w:p w:rsidR="00127FE6" w:rsidRDefault="005402B3" w:rsidP="00127FE6">
      <w:pPr>
        <w:pStyle w:val="Appendix"/>
        <w:spacing w:line="255" w:lineRule="atLeast"/>
      </w:pPr>
      <w:r>
        <w:fldChar w:fldCharType="begin"/>
      </w:r>
      <w:r w:rsidR="00127FE6">
        <w:instrText xml:space="preserve"> TC \f Z "</w:instrText>
      </w:r>
      <w:bookmarkStart w:id="306" w:name="_Toc349904217"/>
      <w:bookmarkStart w:id="307" w:name="_Toc366496701"/>
      <w:bookmarkStart w:id="308" w:name="_Toc366694874"/>
      <w:bookmarkStart w:id="309" w:name="_Toc366695134"/>
      <w:r w:rsidR="00127FE6">
        <w:instrText>13</w:instrText>
      </w:r>
      <w:r w:rsidR="00127FE6">
        <w:tab/>
        <w:instrText>Bankgarantie</w:instrText>
      </w:r>
      <w:bookmarkEnd w:id="306"/>
      <w:bookmarkEnd w:id="307"/>
      <w:bookmarkEnd w:id="308"/>
      <w:bookmarkEnd w:id="309"/>
      <w:r w:rsidR="00127FE6">
        <w:instrText xml:space="preserve">" \* MERGEFORMAT </w:instrText>
      </w:r>
      <w:r>
        <w:fldChar w:fldCharType="end"/>
      </w:r>
    </w:p>
    <w:p w:rsidR="00DB5C95" w:rsidRDefault="00DB5C95" w:rsidP="00DB5C95">
      <w:pPr>
        <w:spacing w:line="255" w:lineRule="atLeast"/>
        <w:sectPr w:rsidR="00DB5C95">
          <w:footerReference w:type="default" r:id="rId14"/>
          <w:endnotePr>
            <w:numFmt w:val="decimal"/>
          </w:endnotePr>
          <w:pgSz w:w="11907" w:h="16840" w:code="9"/>
          <w:pgMar w:top="2750" w:right="1134" w:bottom="1588" w:left="2268" w:header="1134" w:footer="851" w:gutter="0"/>
          <w:pgNumType w:start="1"/>
          <w:cols w:space="720"/>
          <w:noEndnote/>
          <w:docGrid w:linePitch="245"/>
        </w:sectPr>
      </w:pPr>
    </w:p>
    <w:p w:rsidR="00127FE6" w:rsidRDefault="00127FE6" w:rsidP="00127FE6">
      <w:pPr>
        <w:pStyle w:val="Appendix"/>
        <w:spacing w:line="255" w:lineRule="atLeast"/>
        <w:rPr>
          <w:caps/>
        </w:rPr>
      </w:pPr>
      <w:r>
        <w:lastRenderedPageBreak/>
        <w:t>BIJLAGE</w:t>
      </w:r>
      <w:r w:rsidR="00631458">
        <w:t xml:space="preserve"> </w:t>
      </w:r>
      <w:r w:rsidR="00631458">
        <w:rPr>
          <w:lang w:val="en-US"/>
        </w:rPr>
        <w:t>7</w:t>
      </w:r>
      <w:r>
        <w:tab/>
      </w:r>
      <w:r>
        <w:rPr>
          <w:caps/>
        </w:rPr>
        <w:t>Concernverklaring</w:t>
      </w:r>
    </w:p>
    <w:p w:rsidR="00127FE6" w:rsidRPr="00127FE6" w:rsidRDefault="00127FE6" w:rsidP="00127FE6"/>
    <w:p w:rsidR="00127FE6" w:rsidRDefault="00127FE6" w:rsidP="00127FE6">
      <w:pPr>
        <w:pBdr>
          <w:top w:val="single" w:sz="4" w:space="1" w:color="auto"/>
          <w:left w:val="single" w:sz="4" w:space="4" w:color="auto"/>
          <w:bottom w:val="single" w:sz="4" w:space="1" w:color="auto"/>
          <w:right w:val="single" w:sz="4" w:space="4" w:color="auto"/>
        </w:pBdr>
        <w:autoSpaceDE w:val="0"/>
        <w:autoSpaceDN w:val="0"/>
        <w:adjustRightInd w:val="0"/>
        <w:rPr>
          <w:rFonts w:cs="Arial"/>
        </w:rPr>
      </w:pPr>
    </w:p>
    <w:p w:rsidR="00127FE6" w:rsidRDefault="00127FE6" w:rsidP="00127FE6">
      <w:pPr>
        <w:pBdr>
          <w:top w:val="single" w:sz="4" w:space="1" w:color="auto"/>
          <w:left w:val="single" w:sz="4" w:space="4" w:color="auto"/>
          <w:bottom w:val="single" w:sz="4" w:space="1" w:color="auto"/>
          <w:right w:val="single" w:sz="4" w:space="4" w:color="auto"/>
        </w:pBdr>
        <w:autoSpaceDE w:val="0"/>
        <w:autoSpaceDN w:val="0"/>
        <w:adjustRightInd w:val="0"/>
        <w:rPr>
          <w:rFonts w:cs="Arial"/>
        </w:rPr>
      </w:pPr>
      <w:r>
        <w:rPr>
          <w:rFonts w:cs="Arial"/>
        </w:rPr>
        <w:t>Hierbij verklaart ondergetekende dat hij/zij zich, als concern-/holdingmaatschappij, namens de inschrijver bij gunning volledig en onvoorwaardelijk financieel</w:t>
      </w:r>
      <w:r w:rsidR="008D506B">
        <w:rPr>
          <w:rFonts w:cs="Arial"/>
        </w:rPr>
        <w:t xml:space="preserve">, economisch </w:t>
      </w:r>
      <w:r>
        <w:rPr>
          <w:rFonts w:cs="Arial"/>
        </w:rPr>
        <w:t>en technisch garant</w:t>
      </w:r>
      <w:r w:rsidR="008D506B">
        <w:rPr>
          <w:rFonts w:cs="Arial"/>
        </w:rPr>
        <w:t xml:space="preserve"> </w:t>
      </w:r>
      <w:r>
        <w:rPr>
          <w:rFonts w:cs="Arial"/>
        </w:rPr>
        <w:t xml:space="preserve">stelt voor de juiste en volledige nakoming van de verplichtingen die uit de af te sluiten overeenkomst(en) voortvloeien. </w:t>
      </w:r>
    </w:p>
    <w:p w:rsidR="00127FE6" w:rsidRDefault="00127FE6" w:rsidP="00127FE6">
      <w:pPr>
        <w:pBdr>
          <w:top w:val="single" w:sz="4" w:space="1" w:color="auto"/>
          <w:left w:val="single" w:sz="4" w:space="4" w:color="auto"/>
          <w:bottom w:val="single" w:sz="4" w:space="1" w:color="auto"/>
          <w:right w:val="single" w:sz="4" w:space="4" w:color="auto"/>
        </w:pBdr>
        <w:autoSpaceDE w:val="0"/>
        <w:autoSpaceDN w:val="0"/>
        <w:adjustRightInd w:val="0"/>
        <w:rPr>
          <w:rFonts w:cs="Arial"/>
        </w:rPr>
      </w:pPr>
    </w:p>
    <w:p w:rsidR="008D506B" w:rsidRDefault="00127FE6" w:rsidP="008D506B">
      <w:pPr>
        <w:pBdr>
          <w:top w:val="single" w:sz="4" w:space="1" w:color="auto"/>
          <w:left w:val="single" w:sz="4" w:space="4" w:color="auto"/>
          <w:bottom w:val="single" w:sz="4" w:space="1" w:color="auto"/>
          <w:right w:val="single" w:sz="4" w:space="4" w:color="auto"/>
        </w:pBdr>
        <w:autoSpaceDE w:val="0"/>
        <w:autoSpaceDN w:val="0"/>
        <w:adjustRightInd w:val="0"/>
        <w:rPr>
          <w:rFonts w:cs="Arial"/>
        </w:rPr>
      </w:pPr>
      <w:r>
        <w:rPr>
          <w:rFonts w:cs="Arial"/>
        </w:rPr>
        <w:t>Eveneens verklaart ondergetekende dat hij, indien en voor zover daarvan sprake is, namens de inschrijver aansprakelijk gesteld kan worden voor eventuele schade voortvloeiende uit het niet/niet deugdelijk/niet tijdig nakomen van de overeenkomst, in overeenstemming met artikel 2:403 sub f BW.</w:t>
      </w:r>
    </w:p>
    <w:p w:rsidR="008D506B" w:rsidRDefault="008D506B" w:rsidP="008D506B">
      <w:pPr>
        <w:pBdr>
          <w:top w:val="single" w:sz="4" w:space="1" w:color="auto"/>
          <w:left w:val="single" w:sz="4" w:space="4" w:color="auto"/>
          <w:bottom w:val="single" w:sz="4" w:space="1" w:color="auto"/>
          <w:right w:val="single" w:sz="4" w:space="4" w:color="auto"/>
        </w:pBdr>
        <w:autoSpaceDE w:val="0"/>
        <w:autoSpaceDN w:val="0"/>
        <w:adjustRightInd w:val="0"/>
        <w:rPr>
          <w:rFonts w:cs="Arial"/>
        </w:rPr>
      </w:pPr>
    </w:p>
    <w:p w:rsidR="008D506B" w:rsidRPr="008D506B" w:rsidRDefault="008D506B" w:rsidP="008D506B">
      <w:pPr>
        <w:pBdr>
          <w:top w:val="single" w:sz="4" w:space="1" w:color="auto"/>
          <w:left w:val="single" w:sz="4" w:space="4" w:color="auto"/>
          <w:bottom w:val="single" w:sz="4" w:space="1" w:color="auto"/>
          <w:right w:val="single" w:sz="4" w:space="4" w:color="auto"/>
        </w:pBdr>
        <w:autoSpaceDE w:val="0"/>
        <w:autoSpaceDN w:val="0"/>
        <w:adjustRightInd w:val="0"/>
        <w:rPr>
          <w:rFonts w:cs="Arial"/>
        </w:rPr>
      </w:pPr>
      <w:r>
        <w:t>Indien inschrijver zich beroept op de technische bekwaamheid van de moeder- en/of zustermaatschappij verklaart ondertekende expliciet dat  de betreffende dochter over de kennis en ervaring van de moeder- en/of zustermaatschappij kan beschikken.</w:t>
      </w:r>
    </w:p>
    <w:p w:rsidR="00127FE6" w:rsidRDefault="00127FE6" w:rsidP="00127FE6">
      <w:pPr>
        <w:pBdr>
          <w:top w:val="single" w:sz="4" w:space="1" w:color="auto"/>
          <w:left w:val="single" w:sz="4" w:space="4" w:color="auto"/>
          <w:bottom w:val="single" w:sz="4" w:space="1" w:color="auto"/>
          <w:right w:val="single" w:sz="4" w:space="4" w:color="auto"/>
        </w:pBdr>
        <w:autoSpaceDE w:val="0"/>
        <w:autoSpaceDN w:val="0"/>
        <w:adjustRightInd w:val="0"/>
        <w:rPr>
          <w:rFonts w:cs="Arial"/>
        </w:rPr>
      </w:pPr>
    </w:p>
    <w:p w:rsidR="00127FE6" w:rsidRDefault="00127FE6" w:rsidP="00127FE6"/>
    <w:p w:rsidR="00127FE6" w:rsidRPr="00127FE6" w:rsidRDefault="00127FE6" w:rsidP="00127FE6"/>
    <w:p w:rsidR="00127FE6" w:rsidRPr="00127FE6" w:rsidRDefault="00127FE6" w:rsidP="00127FE6"/>
    <w:p w:rsidR="00127FE6" w:rsidRPr="00127FE6" w:rsidRDefault="00127FE6" w:rsidP="00127FE6"/>
    <w:p w:rsidR="00127FE6" w:rsidRPr="00127FE6" w:rsidRDefault="00127FE6" w:rsidP="00127FE6"/>
    <w:p w:rsidR="00127FE6" w:rsidRPr="00127FE6" w:rsidRDefault="00127FE6" w:rsidP="00127FE6"/>
    <w:p w:rsidR="00127FE6" w:rsidRPr="00127FE6" w:rsidRDefault="00127FE6" w:rsidP="00127FE6"/>
    <w:p w:rsidR="00127FE6" w:rsidRPr="00127FE6" w:rsidRDefault="00127FE6" w:rsidP="00127FE6"/>
    <w:p w:rsidR="00127FE6" w:rsidRPr="00127FE6" w:rsidRDefault="00127FE6" w:rsidP="00127FE6"/>
    <w:p w:rsidR="00127FE6" w:rsidRPr="00127FE6" w:rsidRDefault="00127FE6" w:rsidP="00127FE6"/>
    <w:p w:rsidR="00127FE6" w:rsidRDefault="00127FE6" w:rsidP="00127FE6">
      <w:pPr>
        <w:tabs>
          <w:tab w:val="left" w:pos="1245"/>
        </w:tabs>
      </w:pPr>
    </w:p>
    <w:p w:rsidR="00127FE6" w:rsidRDefault="00127FE6" w:rsidP="00127FE6">
      <w:pPr>
        <w:tabs>
          <w:tab w:val="left" w:pos="1245"/>
        </w:tabs>
      </w:pPr>
    </w:p>
    <w:p w:rsidR="00127FE6" w:rsidRDefault="00127FE6" w:rsidP="00127FE6">
      <w:pPr>
        <w:tabs>
          <w:tab w:val="left" w:pos="1245"/>
        </w:tabs>
      </w:pPr>
    </w:p>
    <w:p w:rsidR="00127FE6" w:rsidRDefault="00127FE6" w:rsidP="00127FE6">
      <w:pPr>
        <w:tabs>
          <w:tab w:val="left" w:pos="1245"/>
        </w:tabs>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30"/>
        <w:gridCol w:w="5870"/>
      </w:tblGrid>
      <w:tr w:rsidR="00127FE6" w:rsidTr="00127FE6">
        <w:trPr>
          <w:cantSplit/>
        </w:trPr>
        <w:tc>
          <w:tcPr>
            <w:tcW w:w="8100" w:type="dxa"/>
            <w:gridSpan w:val="2"/>
            <w:shd w:val="clear" w:color="auto" w:fill="FFFFFF"/>
          </w:tcPr>
          <w:p w:rsidR="00127FE6" w:rsidRDefault="00127FE6" w:rsidP="00127FE6">
            <w:pPr>
              <w:tabs>
                <w:tab w:val="left" w:pos="340"/>
                <w:tab w:val="left" w:pos="680"/>
                <w:tab w:val="left" w:pos="1021"/>
                <w:tab w:val="left" w:pos="1361"/>
                <w:tab w:val="left" w:pos="1701"/>
              </w:tabs>
              <w:rPr>
                <w:rFonts w:cs="Arial"/>
                <w:b/>
              </w:rPr>
            </w:pPr>
            <w:r>
              <w:rPr>
                <w:rFonts w:cs="Arial"/>
                <w:b/>
              </w:rPr>
              <w:t>Rechtsgeldige ondertekening namens concern:</w:t>
            </w:r>
          </w:p>
        </w:tc>
      </w:tr>
      <w:tr w:rsidR="00127FE6" w:rsidTr="00127FE6">
        <w:tc>
          <w:tcPr>
            <w:tcW w:w="223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r>
              <w:rPr>
                <w:rFonts w:cs="Arial"/>
              </w:rPr>
              <w:t>Naam</w:t>
            </w:r>
            <w:r>
              <w:rPr>
                <w:rFonts w:cs="Arial"/>
              </w:rPr>
              <w:tab/>
              <w:t>:</w:t>
            </w:r>
          </w:p>
          <w:p w:rsidR="00127FE6" w:rsidRDefault="00127FE6" w:rsidP="00127FE6">
            <w:pPr>
              <w:tabs>
                <w:tab w:val="left" w:pos="340"/>
                <w:tab w:val="left" w:pos="680"/>
                <w:tab w:val="left" w:pos="1021"/>
                <w:tab w:val="left" w:pos="1361"/>
                <w:tab w:val="left" w:pos="1701"/>
              </w:tabs>
              <w:rPr>
                <w:rFonts w:cs="Arial"/>
              </w:rPr>
            </w:pPr>
          </w:p>
        </w:tc>
        <w:tc>
          <w:tcPr>
            <w:tcW w:w="5870" w:type="dxa"/>
          </w:tcPr>
          <w:p w:rsidR="00127FE6" w:rsidRDefault="00127FE6" w:rsidP="00127FE6">
            <w:pPr>
              <w:tabs>
                <w:tab w:val="left" w:pos="340"/>
                <w:tab w:val="left" w:pos="680"/>
                <w:tab w:val="left" w:pos="1021"/>
                <w:tab w:val="left" w:pos="1361"/>
                <w:tab w:val="left" w:pos="1701"/>
              </w:tabs>
              <w:rPr>
                <w:rFonts w:cs="Arial"/>
              </w:rPr>
            </w:pPr>
          </w:p>
        </w:tc>
      </w:tr>
      <w:tr w:rsidR="00127FE6" w:rsidTr="00127FE6">
        <w:tc>
          <w:tcPr>
            <w:tcW w:w="223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r>
              <w:rPr>
                <w:rFonts w:cs="Arial"/>
              </w:rPr>
              <w:t>Functie</w:t>
            </w:r>
            <w:r>
              <w:rPr>
                <w:rFonts w:cs="Arial"/>
              </w:rPr>
              <w:tab/>
              <w:t>:</w:t>
            </w:r>
          </w:p>
          <w:p w:rsidR="00127FE6" w:rsidRDefault="00127FE6" w:rsidP="00127FE6">
            <w:pPr>
              <w:tabs>
                <w:tab w:val="left" w:pos="340"/>
                <w:tab w:val="left" w:pos="680"/>
                <w:tab w:val="left" w:pos="1021"/>
                <w:tab w:val="left" w:pos="1361"/>
                <w:tab w:val="left" w:pos="1701"/>
              </w:tabs>
              <w:rPr>
                <w:rFonts w:cs="Arial"/>
              </w:rPr>
            </w:pPr>
          </w:p>
        </w:tc>
        <w:tc>
          <w:tcPr>
            <w:tcW w:w="5870" w:type="dxa"/>
          </w:tcPr>
          <w:p w:rsidR="00127FE6" w:rsidRDefault="00127FE6" w:rsidP="00127FE6">
            <w:pPr>
              <w:tabs>
                <w:tab w:val="left" w:pos="340"/>
                <w:tab w:val="left" w:pos="680"/>
                <w:tab w:val="left" w:pos="1021"/>
                <w:tab w:val="left" w:pos="1361"/>
                <w:tab w:val="left" w:pos="1701"/>
              </w:tabs>
              <w:rPr>
                <w:rFonts w:cs="Arial"/>
              </w:rPr>
            </w:pPr>
          </w:p>
        </w:tc>
      </w:tr>
      <w:tr w:rsidR="00127FE6" w:rsidTr="00127FE6">
        <w:tc>
          <w:tcPr>
            <w:tcW w:w="223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r>
              <w:rPr>
                <w:rFonts w:cs="Arial"/>
              </w:rPr>
              <w:t>Plaats</w:t>
            </w:r>
            <w:r>
              <w:rPr>
                <w:rFonts w:cs="Arial"/>
              </w:rPr>
              <w:tab/>
              <w:t>:</w:t>
            </w:r>
          </w:p>
          <w:p w:rsidR="00127FE6" w:rsidRDefault="00127FE6" w:rsidP="00127FE6">
            <w:pPr>
              <w:tabs>
                <w:tab w:val="left" w:pos="340"/>
                <w:tab w:val="left" w:pos="680"/>
                <w:tab w:val="left" w:pos="1021"/>
                <w:tab w:val="left" w:pos="1361"/>
                <w:tab w:val="left" w:pos="1701"/>
              </w:tabs>
              <w:rPr>
                <w:rFonts w:cs="Arial"/>
              </w:rPr>
            </w:pPr>
          </w:p>
        </w:tc>
        <w:tc>
          <w:tcPr>
            <w:tcW w:w="5870" w:type="dxa"/>
          </w:tcPr>
          <w:p w:rsidR="00127FE6" w:rsidRDefault="00127FE6" w:rsidP="00127FE6">
            <w:pPr>
              <w:tabs>
                <w:tab w:val="left" w:pos="340"/>
                <w:tab w:val="left" w:pos="680"/>
                <w:tab w:val="left" w:pos="1021"/>
                <w:tab w:val="left" w:pos="1361"/>
                <w:tab w:val="left" w:pos="1701"/>
              </w:tabs>
              <w:rPr>
                <w:rFonts w:cs="Arial"/>
              </w:rPr>
            </w:pPr>
          </w:p>
        </w:tc>
      </w:tr>
      <w:tr w:rsidR="00127FE6" w:rsidTr="00127FE6">
        <w:tc>
          <w:tcPr>
            <w:tcW w:w="223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r>
              <w:rPr>
                <w:rFonts w:cs="Arial"/>
              </w:rPr>
              <w:t>Datum</w:t>
            </w:r>
            <w:r>
              <w:rPr>
                <w:rFonts w:cs="Arial"/>
              </w:rPr>
              <w:tab/>
              <w:t>:</w:t>
            </w:r>
          </w:p>
          <w:p w:rsidR="00127FE6" w:rsidRDefault="00127FE6" w:rsidP="00127FE6">
            <w:pPr>
              <w:tabs>
                <w:tab w:val="left" w:pos="340"/>
                <w:tab w:val="left" w:pos="680"/>
                <w:tab w:val="left" w:pos="1021"/>
                <w:tab w:val="left" w:pos="1361"/>
                <w:tab w:val="left" w:pos="1701"/>
              </w:tabs>
              <w:rPr>
                <w:rFonts w:cs="Arial"/>
              </w:rPr>
            </w:pPr>
          </w:p>
        </w:tc>
        <w:tc>
          <w:tcPr>
            <w:tcW w:w="5870" w:type="dxa"/>
          </w:tcPr>
          <w:p w:rsidR="00127FE6" w:rsidRDefault="00127FE6" w:rsidP="00127FE6">
            <w:pPr>
              <w:tabs>
                <w:tab w:val="left" w:pos="340"/>
                <w:tab w:val="left" w:pos="680"/>
                <w:tab w:val="left" w:pos="1021"/>
                <w:tab w:val="left" w:pos="1361"/>
                <w:tab w:val="left" w:pos="1701"/>
              </w:tabs>
              <w:rPr>
                <w:rFonts w:cs="Arial"/>
              </w:rPr>
            </w:pPr>
          </w:p>
        </w:tc>
      </w:tr>
      <w:tr w:rsidR="00127FE6" w:rsidTr="00127FE6">
        <w:tc>
          <w:tcPr>
            <w:tcW w:w="223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r>
              <w:rPr>
                <w:rFonts w:cs="Arial"/>
              </w:rPr>
              <w:t>Handtekening</w:t>
            </w:r>
            <w:r>
              <w:rPr>
                <w:rFonts w:cs="Arial"/>
              </w:rPr>
              <w:tab/>
              <w:t>:</w:t>
            </w:r>
          </w:p>
          <w:p w:rsidR="00127FE6" w:rsidRDefault="00127FE6" w:rsidP="00127FE6">
            <w:pPr>
              <w:tabs>
                <w:tab w:val="left" w:pos="340"/>
                <w:tab w:val="left" w:pos="680"/>
                <w:tab w:val="left" w:pos="1021"/>
                <w:tab w:val="left" w:pos="1361"/>
                <w:tab w:val="left" w:pos="1701"/>
              </w:tabs>
              <w:rPr>
                <w:rFonts w:cs="Arial"/>
              </w:rPr>
            </w:pPr>
          </w:p>
        </w:tc>
        <w:tc>
          <w:tcPr>
            <w:tcW w:w="5870" w:type="dxa"/>
          </w:tcPr>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p>
          <w:p w:rsidR="00127FE6" w:rsidRDefault="00127FE6" w:rsidP="00127FE6">
            <w:pPr>
              <w:tabs>
                <w:tab w:val="left" w:pos="340"/>
                <w:tab w:val="left" w:pos="680"/>
                <w:tab w:val="left" w:pos="1021"/>
                <w:tab w:val="left" w:pos="1361"/>
                <w:tab w:val="left" w:pos="1701"/>
              </w:tabs>
              <w:rPr>
                <w:rFonts w:cs="Arial"/>
              </w:rPr>
            </w:pPr>
          </w:p>
        </w:tc>
      </w:tr>
    </w:tbl>
    <w:p w:rsidR="00127FE6" w:rsidRDefault="00127FE6" w:rsidP="00127FE6">
      <w:pPr>
        <w:tabs>
          <w:tab w:val="left" w:pos="1245"/>
        </w:tabs>
      </w:pPr>
    </w:p>
    <w:tbl>
      <w:tblPr>
        <w:tblW w:w="10106" w:type="dxa"/>
        <w:tblInd w:w="-497" w:type="dxa"/>
        <w:tblCellMar>
          <w:left w:w="70" w:type="dxa"/>
          <w:right w:w="70" w:type="dxa"/>
        </w:tblCellMar>
        <w:tblLook w:val="0000"/>
      </w:tblPr>
      <w:tblGrid>
        <w:gridCol w:w="425"/>
        <w:gridCol w:w="8964"/>
        <w:gridCol w:w="146"/>
        <w:gridCol w:w="146"/>
        <w:gridCol w:w="133"/>
        <w:gridCol w:w="146"/>
        <w:gridCol w:w="146"/>
      </w:tblGrid>
      <w:tr w:rsidR="00E46809" w:rsidRPr="000E3375" w:rsidTr="00712218">
        <w:trPr>
          <w:gridBefore w:val="1"/>
          <w:wBefore w:w="425" w:type="dxa"/>
        </w:trPr>
        <w:tc>
          <w:tcPr>
            <w:tcW w:w="9389" w:type="dxa"/>
            <w:gridSpan w:val="4"/>
          </w:tcPr>
          <w:p w:rsidR="00E46809" w:rsidRDefault="00E46809" w:rsidP="00E46809">
            <w:pPr>
              <w:pStyle w:val="Appendix"/>
              <w:spacing w:line="255" w:lineRule="atLeast"/>
            </w:pPr>
            <w:r>
              <w:lastRenderedPageBreak/>
              <w:t>BIJLAGE 8</w:t>
            </w:r>
            <w:r>
              <w:tab/>
              <w:t>Maatschappelijk Verantwoord Inkopen</w:t>
            </w:r>
          </w:p>
          <w:tbl>
            <w:tblPr>
              <w:tblW w:w="9173" w:type="dxa"/>
              <w:tblCellMar>
                <w:left w:w="70" w:type="dxa"/>
                <w:right w:w="70" w:type="dxa"/>
              </w:tblCellMar>
              <w:tblLook w:val="0000"/>
            </w:tblPr>
            <w:tblGrid>
              <w:gridCol w:w="8881"/>
              <w:gridCol w:w="146"/>
              <w:gridCol w:w="146"/>
            </w:tblGrid>
            <w:tr w:rsidR="00E46809" w:rsidRPr="00712218" w:rsidTr="00712218">
              <w:tc>
                <w:tcPr>
                  <w:tcW w:w="8881" w:type="dxa"/>
                </w:tcPr>
                <w:p w:rsidR="00E46809" w:rsidRPr="00712218" w:rsidRDefault="00E46809" w:rsidP="00712218">
                  <w:r w:rsidRPr="00712218">
                    <w:t>De gemeente Beek heeft op 2 oktober 2012 het ‘Manifest Professioneel Duurzaam Inkopen’ van het Ministerie van Infrastructuur en Milieu ondertekend. De gemeente Beek heeft de ambitie om</w:t>
                  </w:r>
                </w:p>
                <w:p w:rsidR="00E46809" w:rsidRPr="00712218" w:rsidRDefault="00E46809" w:rsidP="000951A8">
                  <w:pPr>
                    <w:numPr>
                      <w:ilvl w:val="0"/>
                      <w:numId w:val="12"/>
                    </w:numPr>
                  </w:pPr>
                  <w:r w:rsidRPr="00712218">
                    <w:t xml:space="preserve">Bij al haar inkopen te streven naar Professioneel Duurzaam Inkopen; </w:t>
                  </w:r>
                </w:p>
                <w:p w:rsidR="00E46809" w:rsidRPr="00712218" w:rsidRDefault="00E46809" w:rsidP="000951A8">
                  <w:pPr>
                    <w:numPr>
                      <w:ilvl w:val="0"/>
                      <w:numId w:val="12"/>
                    </w:numPr>
                  </w:pPr>
                  <w:r w:rsidRPr="00712218">
                    <w:t xml:space="preserve">In principe altijd de centraal vastgestelde duurzaamheideisen op milieuterrein en de sociale voorwaarden toe te passen; </w:t>
                  </w:r>
                </w:p>
                <w:p w:rsidR="00E46809" w:rsidRPr="00712218" w:rsidRDefault="00E46809" w:rsidP="000951A8">
                  <w:pPr>
                    <w:numPr>
                      <w:ilvl w:val="0"/>
                      <w:numId w:val="12"/>
                    </w:numPr>
                    <w:rPr>
                      <w:szCs w:val="18"/>
                    </w:rPr>
                  </w:pPr>
                  <w:r w:rsidRPr="00712218">
                    <w:rPr>
                      <w:szCs w:val="18"/>
                    </w:rPr>
                    <w:t>daarnaast de aanvullende centraal vastgestelde duurzaamheidwensen op milieugebied een zwaar gewicht te geven. (</w:t>
                  </w:r>
                  <w:hyperlink r:id="rId15" w:history="1">
                    <w:r w:rsidRPr="00712218">
                      <w:rPr>
                        <w:szCs w:val="18"/>
                      </w:rPr>
                      <w:t>www.pianoo.nl</w:t>
                    </w:r>
                  </w:hyperlink>
                  <w:r w:rsidRPr="00712218">
                    <w:rPr>
                      <w:szCs w:val="18"/>
                    </w:rPr>
                    <w:t>)</w:t>
                  </w:r>
                </w:p>
                <w:p w:rsidR="00E46809" w:rsidRPr="00712218" w:rsidRDefault="00E46809" w:rsidP="00712218"/>
                <w:p w:rsidR="00E46809" w:rsidRPr="00712218" w:rsidRDefault="00E46809" w:rsidP="00712218">
                  <w:r w:rsidRPr="00712218">
                    <w:t xml:space="preserve">Op </w:t>
                  </w:r>
                  <w:r w:rsidR="00712218">
                    <w:t xml:space="preserve">de aanbesteding </w:t>
                  </w:r>
                  <w:proofErr w:type="spellStart"/>
                  <w:r w:rsidR="00E76EAD">
                    <w:t>Geluidisolatieproject</w:t>
                  </w:r>
                  <w:proofErr w:type="spellEnd"/>
                  <w:r w:rsidR="00E76EAD">
                    <w:t xml:space="preserve"> ISV3 Beek</w:t>
                  </w:r>
                  <w:r w:rsidR="00712218">
                    <w:t xml:space="preserve"> z</w:t>
                  </w:r>
                  <w:r w:rsidRPr="00712218">
                    <w:t>ijn van toepassing de met “ja” aangegeven artikelen.</w:t>
                  </w:r>
                </w:p>
                <w:p w:rsidR="00E46809" w:rsidRPr="00712218" w:rsidRDefault="00E46809" w:rsidP="00712218">
                  <w:pPr>
                    <w:tabs>
                      <w:tab w:val="left" w:pos="993"/>
                    </w:tabs>
                    <w:ind w:left="1" w:right="-1"/>
                    <w:rPr>
                      <w:rFonts w:cs="Arial"/>
                      <w:i/>
                      <w:sz w:val="20"/>
                    </w:rPr>
                  </w:pPr>
                </w:p>
                <w:tbl>
                  <w:tblPr>
                    <w:tblW w:w="8741" w:type="dxa"/>
                    <w:tblCellMar>
                      <w:left w:w="70" w:type="dxa"/>
                      <w:right w:w="70" w:type="dxa"/>
                    </w:tblCellMar>
                    <w:tblLook w:val="0000"/>
                  </w:tblPr>
                  <w:tblGrid>
                    <w:gridCol w:w="998"/>
                    <w:gridCol w:w="180"/>
                    <w:gridCol w:w="670"/>
                    <w:gridCol w:w="663"/>
                    <w:gridCol w:w="2596"/>
                    <w:gridCol w:w="1840"/>
                    <w:gridCol w:w="1794"/>
                  </w:tblGrid>
                  <w:tr w:rsidR="00E46809" w:rsidRPr="00712218" w:rsidTr="00712218">
                    <w:tc>
                      <w:tcPr>
                        <w:tcW w:w="8741" w:type="dxa"/>
                        <w:gridSpan w:val="7"/>
                        <w:tcBorders>
                          <w:bottom w:val="single" w:sz="4" w:space="0" w:color="auto"/>
                        </w:tcBorders>
                      </w:tcPr>
                      <w:p w:rsidR="00E46809" w:rsidRPr="00712218" w:rsidRDefault="00E46809" w:rsidP="00712218">
                        <w:pPr>
                          <w:ind w:left="1"/>
                          <w:rPr>
                            <w:rFonts w:cs="Arial"/>
                            <w:b/>
                            <w:i/>
                            <w:sz w:val="20"/>
                          </w:rPr>
                        </w:pPr>
                        <w:r w:rsidRPr="00712218">
                          <w:rPr>
                            <w:rFonts w:cs="Arial"/>
                            <w:b/>
                            <w:i/>
                            <w:sz w:val="20"/>
                          </w:rPr>
                          <w:t>1 Verplichte voorwaarden op gebied van Maatschappelijk Verantwoord Inkopen</w:t>
                        </w:r>
                      </w:p>
                      <w:p w:rsidR="00E46809" w:rsidRPr="00712218" w:rsidRDefault="00E46809" w:rsidP="00712218">
                        <w:pPr>
                          <w:ind w:left="1"/>
                          <w:rPr>
                            <w:rFonts w:cs="Arial"/>
                            <w:i/>
                            <w:sz w:val="20"/>
                          </w:rPr>
                        </w:pPr>
                      </w:p>
                    </w:tc>
                  </w:tr>
                  <w:tr w:rsidR="00E46809" w:rsidRPr="00712218" w:rsidTr="00712218">
                    <w:tc>
                      <w:tcPr>
                        <w:tcW w:w="998" w:type="dxa"/>
                        <w:tcBorders>
                          <w:top w:val="single" w:sz="4" w:space="0" w:color="auto"/>
                          <w:left w:val="single" w:sz="4" w:space="0" w:color="auto"/>
                          <w:bottom w:val="single" w:sz="4" w:space="0" w:color="auto"/>
                          <w:right w:val="single" w:sz="4" w:space="0" w:color="auto"/>
                        </w:tcBorders>
                        <w:shd w:val="pct25" w:color="auto" w:fill="FFFFFF"/>
                      </w:tcPr>
                      <w:p w:rsidR="00E46809" w:rsidRPr="00712218" w:rsidRDefault="00E46809" w:rsidP="00E46809">
                        <w:pPr>
                          <w:ind w:left="72" w:right="-1"/>
                          <w:rPr>
                            <w:rFonts w:cs="Arial"/>
                            <w:b/>
                            <w:i/>
                            <w:sz w:val="20"/>
                          </w:rPr>
                        </w:pPr>
                      </w:p>
                      <w:p w:rsidR="00E46809" w:rsidRPr="00712218" w:rsidRDefault="00E46809" w:rsidP="00E46809">
                        <w:pPr>
                          <w:ind w:left="72" w:right="-1"/>
                          <w:rPr>
                            <w:rFonts w:cs="Arial"/>
                            <w:b/>
                            <w:i/>
                            <w:sz w:val="20"/>
                          </w:rPr>
                        </w:pPr>
                        <w:r w:rsidRPr="00712218">
                          <w:rPr>
                            <w:rFonts w:cs="Arial"/>
                            <w:b/>
                            <w:i/>
                            <w:sz w:val="20"/>
                          </w:rPr>
                          <w:t>Criteria</w:t>
                        </w:r>
                      </w:p>
                    </w:tc>
                    <w:tc>
                      <w:tcPr>
                        <w:tcW w:w="850" w:type="dxa"/>
                        <w:gridSpan w:val="2"/>
                        <w:tcBorders>
                          <w:top w:val="single" w:sz="4" w:space="0" w:color="auto"/>
                          <w:left w:val="single" w:sz="4" w:space="0" w:color="auto"/>
                          <w:bottom w:val="single" w:sz="4" w:space="0" w:color="auto"/>
                          <w:right w:val="single" w:sz="4" w:space="0" w:color="auto"/>
                        </w:tcBorders>
                        <w:shd w:val="pct25" w:color="auto" w:fill="FFFFFF"/>
                      </w:tcPr>
                      <w:p w:rsidR="00E46809" w:rsidRPr="00712218" w:rsidRDefault="00E46809" w:rsidP="00E46809">
                        <w:pPr>
                          <w:ind w:left="72" w:right="-1"/>
                          <w:rPr>
                            <w:rFonts w:cs="Arial"/>
                            <w:b/>
                            <w:i/>
                            <w:sz w:val="20"/>
                          </w:rPr>
                        </w:pPr>
                      </w:p>
                      <w:p w:rsidR="00E46809" w:rsidRPr="00712218" w:rsidRDefault="00E46809" w:rsidP="00E46809">
                        <w:pPr>
                          <w:ind w:left="72" w:right="-1"/>
                          <w:rPr>
                            <w:rFonts w:cs="Arial"/>
                            <w:b/>
                            <w:i/>
                            <w:sz w:val="20"/>
                          </w:rPr>
                        </w:pPr>
                        <w:r w:rsidRPr="00712218">
                          <w:rPr>
                            <w:rFonts w:cs="Arial"/>
                            <w:b/>
                            <w:i/>
                            <w:sz w:val="20"/>
                          </w:rPr>
                          <w:t>Artikel</w:t>
                        </w:r>
                      </w:p>
                    </w:tc>
                    <w:tc>
                      <w:tcPr>
                        <w:tcW w:w="3259" w:type="dxa"/>
                        <w:gridSpan w:val="2"/>
                        <w:tcBorders>
                          <w:top w:val="single" w:sz="4" w:space="0" w:color="auto"/>
                          <w:left w:val="single" w:sz="4" w:space="0" w:color="auto"/>
                          <w:bottom w:val="single" w:sz="4" w:space="0" w:color="auto"/>
                          <w:right w:val="single" w:sz="4" w:space="0" w:color="auto"/>
                        </w:tcBorders>
                        <w:shd w:val="pct25" w:color="auto" w:fill="FFFFFF"/>
                      </w:tcPr>
                      <w:p w:rsidR="00E46809" w:rsidRPr="00712218" w:rsidRDefault="00E46809" w:rsidP="00E46809">
                        <w:pPr>
                          <w:ind w:left="72" w:right="-1"/>
                          <w:rPr>
                            <w:rFonts w:cs="Arial"/>
                            <w:b/>
                            <w:i/>
                            <w:sz w:val="20"/>
                          </w:rPr>
                        </w:pPr>
                      </w:p>
                      <w:p w:rsidR="00E46809" w:rsidRPr="00712218" w:rsidRDefault="00E46809" w:rsidP="00E46809">
                        <w:pPr>
                          <w:tabs>
                            <w:tab w:val="left" w:pos="1985"/>
                          </w:tabs>
                          <w:ind w:left="72" w:right="639"/>
                          <w:rPr>
                            <w:rFonts w:cs="Arial"/>
                            <w:b/>
                            <w:i/>
                            <w:sz w:val="20"/>
                          </w:rPr>
                        </w:pPr>
                        <w:r w:rsidRPr="00712218">
                          <w:rPr>
                            <w:rFonts w:cs="Arial"/>
                            <w:b/>
                            <w:i/>
                            <w:sz w:val="20"/>
                          </w:rPr>
                          <w:t>Omschrijving artikel</w:t>
                        </w:r>
                      </w:p>
                    </w:tc>
                    <w:tc>
                      <w:tcPr>
                        <w:tcW w:w="1840" w:type="dxa"/>
                        <w:tcBorders>
                          <w:top w:val="single" w:sz="4" w:space="0" w:color="auto"/>
                          <w:left w:val="single" w:sz="4" w:space="0" w:color="auto"/>
                          <w:bottom w:val="single" w:sz="4" w:space="0" w:color="auto"/>
                          <w:right w:val="single" w:sz="4" w:space="0" w:color="auto"/>
                        </w:tcBorders>
                        <w:shd w:val="pct25" w:color="auto" w:fill="FFFFFF"/>
                      </w:tcPr>
                      <w:p w:rsidR="00E46809" w:rsidRPr="00712218" w:rsidRDefault="00E46809" w:rsidP="00E46809">
                        <w:pPr>
                          <w:ind w:right="-1"/>
                          <w:jc w:val="center"/>
                          <w:rPr>
                            <w:rFonts w:cs="Arial"/>
                            <w:b/>
                            <w:i/>
                            <w:sz w:val="20"/>
                          </w:rPr>
                        </w:pPr>
                      </w:p>
                      <w:p w:rsidR="00E46809" w:rsidRPr="00712218" w:rsidRDefault="00E46809" w:rsidP="00E46809">
                        <w:pPr>
                          <w:ind w:right="-1"/>
                          <w:jc w:val="center"/>
                          <w:rPr>
                            <w:rFonts w:cs="Arial"/>
                            <w:b/>
                            <w:i/>
                            <w:sz w:val="20"/>
                          </w:rPr>
                        </w:pPr>
                        <w:r w:rsidRPr="00712218">
                          <w:rPr>
                            <w:rFonts w:cs="Arial"/>
                            <w:b/>
                            <w:i/>
                            <w:sz w:val="20"/>
                          </w:rPr>
                          <w:t xml:space="preserve">Verplicht </w:t>
                        </w:r>
                      </w:p>
                      <w:p w:rsidR="00E46809" w:rsidRPr="00712218" w:rsidRDefault="00E46809" w:rsidP="00E46809">
                        <w:pPr>
                          <w:ind w:right="-1"/>
                          <w:jc w:val="center"/>
                          <w:rPr>
                            <w:rFonts w:cs="Arial"/>
                            <w:b/>
                            <w:i/>
                            <w:sz w:val="20"/>
                          </w:rPr>
                        </w:pPr>
                      </w:p>
                    </w:tc>
                    <w:tc>
                      <w:tcPr>
                        <w:tcW w:w="1794" w:type="dxa"/>
                        <w:tcBorders>
                          <w:top w:val="single" w:sz="4" w:space="0" w:color="auto"/>
                          <w:left w:val="single" w:sz="4" w:space="0" w:color="auto"/>
                          <w:bottom w:val="single" w:sz="4" w:space="0" w:color="auto"/>
                          <w:right w:val="single" w:sz="4" w:space="0" w:color="auto"/>
                        </w:tcBorders>
                        <w:shd w:val="pct25" w:color="auto" w:fill="FFFFFF"/>
                      </w:tcPr>
                      <w:p w:rsidR="00E46809" w:rsidRPr="00712218" w:rsidRDefault="00E46809" w:rsidP="00E46809">
                        <w:pPr>
                          <w:ind w:right="-1"/>
                          <w:jc w:val="center"/>
                          <w:rPr>
                            <w:rFonts w:cs="Arial"/>
                            <w:b/>
                            <w:i/>
                            <w:sz w:val="20"/>
                          </w:rPr>
                        </w:pPr>
                      </w:p>
                      <w:p w:rsidR="00E46809" w:rsidRPr="00712218" w:rsidRDefault="00E46809" w:rsidP="00E46809">
                        <w:pPr>
                          <w:ind w:right="-1"/>
                          <w:jc w:val="center"/>
                          <w:rPr>
                            <w:rFonts w:cs="Arial"/>
                            <w:b/>
                            <w:i/>
                            <w:sz w:val="20"/>
                          </w:rPr>
                        </w:pPr>
                        <w:r w:rsidRPr="00712218">
                          <w:rPr>
                            <w:rFonts w:cs="Arial"/>
                            <w:b/>
                            <w:i/>
                            <w:sz w:val="20"/>
                          </w:rPr>
                          <w:t>Toelichting</w:t>
                        </w:r>
                      </w:p>
                    </w:tc>
                  </w:tr>
                  <w:tr w:rsidR="00E46809" w:rsidRPr="00712218" w:rsidTr="00712218">
                    <w:tc>
                      <w:tcPr>
                        <w:tcW w:w="998" w:type="dxa"/>
                        <w:tcBorders>
                          <w:top w:val="single" w:sz="4" w:space="0" w:color="auto"/>
                          <w:left w:val="single" w:sz="4" w:space="0" w:color="auto"/>
                          <w:bottom w:val="single" w:sz="4" w:space="0" w:color="auto"/>
                          <w:right w:val="single" w:sz="4" w:space="0" w:color="auto"/>
                        </w:tcBorders>
                      </w:tcPr>
                      <w:p w:rsidR="00E46809" w:rsidRPr="00712218" w:rsidRDefault="00E46809" w:rsidP="00E46809">
                        <w:pPr>
                          <w:rPr>
                            <w:rFonts w:cs="Arial"/>
                            <w:i/>
                            <w:sz w:val="20"/>
                          </w:rPr>
                        </w:pPr>
                      </w:p>
                      <w:p w:rsidR="00E46809" w:rsidRPr="00712218" w:rsidRDefault="00E46809" w:rsidP="00E46809">
                        <w:pPr>
                          <w:rPr>
                            <w:rFonts w:cs="Arial"/>
                            <w:i/>
                            <w:sz w:val="20"/>
                          </w:rPr>
                        </w:pPr>
                        <w:r w:rsidRPr="00712218">
                          <w:rPr>
                            <w:rFonts w:cs="Arial"/>
                            <w:i/>
                            <w:sz w:val="20"/>
                          </w:rPr>
                          <w:t>Milieu</w:t>
                        </w:r>
                      </w:p>
                    </w:tc>
                    <w:tc>
                      <w:tcPr>
                        <w:tcW w:w="850" w:type="dxa"/>
                        <w:gridSpan w:val="2"/>
                        <w:tcBorders>
                          <w:top w:val="single" w:sz="4" w:space="0" w:color="auto"/>
                          <w:left w:val="single" w:sz="4" w:space="0" w:color="auto"/>
                          <w:bottom w:val="single" w:sz="4" w:space="0" w:color="auto"/>
                          <w:right w:val="single" w:sz="4" w:space="0" w:color="auto"/>
                        </w:tcBorders>
                      </w:tcPr>
                      <w:p w:rsidR="00E46809" w:rsidRPr="00712218" w:rsidRDefault="00E46809" w:rsidP="00E46809">
                        <w:pPr>
                          <w:rPr>
                            <w:rFonts w:cs="Arial"/>
                            <w:i/>
                            <w:sz w:val="20"/>
                          </w:rPr>
                        </w:pPr>
                      </w:p>
                      <w:p w:rsidR="00E46809" w:rsidRPr="00712218" w:rsidRDefault="00E46809" w:rsidP="00E46809">
                        <w:pPr>
                          <w:rPr>
                            <w:rFonts w:cs="Arial"/>
                            <w:i/>
                            <w:sz w:val="20"/>
                          </w:rPr>
                        </w:pPr>
                        <w:r w:rsidRPr="00712218">
                          <w:rPr>
                            <w:rFonts w:cs="Arial"/>
                            <w:i/>
                            <w:sz w:val="20"/>
                          </w:rPr>
                          <w:t>1</w:t>
                        </w:r>
                      </w:p>
                    </w:tc>
                    <w:tc>
                      <w:tcPr>
                        <w:tcW w:w="3259" w:type="dxa"/>
                        <w:gridSpan w:val="2"/>
                        <w:tcBorders>
                          <w:top w:val="single" w:sz="4" w:space="0" w:color="auto"/>
                          <w:left w:val="single" w:sz="4" w:space="0" w:color="auto"/>
                          <w:bottom w:val="single" w:sz="4" w:space="0" w:color="auto"/>
                          <w:right w:val="single" w:sz="4" w:space="0" w:color="auto"/>
                        </w:tcBorders>
                      </w:tcPr>
                      <w:p w:rsidR="00E46809" w:rsidRPr="00712218" w:rsidRDefault="00E46809" w:rsidP="00E46809">
                        <w:pPr>
                          <w:rPr>
                            <w:rFonts w:cs="Arial"/>
                            <w:i/>
                            <w:sz w:val="20"/>
                          </w:rPr>
                        </w:pPr>
                      </w:p>
                      <w:p w:rsidR="00E46809" w:rsidRPr="00712218" w:rsidRDefault="00E46809" w:rsidP="00E46809">
                        <w:pPr>
                          <w:rPr>
                            <w:rFonts w:cs="Arial"/>
                            <w:i/>
                            <w:sz w:val="20"/>
                          </w:rPr>
                        </w:pPr>
                        <w:r w:rsidRPr="00712218">
                          <w:rPr>
                            <w:rFonts w:cs="Arial"/>
                            <w:i/>
                            <w:sz w:val="20"/>
                          </w:rPr>
                          <w:t xml:space="preserve">Gemeente Beek verklaart dat de centraal vastgestelde duurzaamheideisen (minimumeisen) van </w:t>
                        </w:r>
                        <w:proofErr w:type="spellStart"/>
                        <w:r w:rsidRPr="00712218">
                          <w:rPr>
                            <w:rFonts w:cs="Arial"/>
                            <w:i/>
                            <w:sz w:val="20"/>
                          </w:rPr>
                          <w:t>SenterNovem</w:t>
                        </w:r>
                        <w:proofErr w:type="spellEnd"/>
                        <w:r w:rsidRPr="00712218">
                          <w:rPr>
                            <w:rFonts w:cs="Arial"/>
                            <w:i/>
                            <w:sz w:val="20"/>
                          </w:rPr>
                          <w:t xml:space="preserve"> op deze opdracht van toepassing zijn. </w:t>
                        </w:r>
                      </w:p>
                      <w:p w:rsidR="00E46809" w:rsidRPr="00712218" w:rsidRDefault="00E46809" w:rsidP="00E46809">
                        <w:pPr>
                          <w:rPr>
                            <w:rFonts w:cs="Arial"/>
                            <w:i/>
                            <w:color w:val="FF0000"/>
                            <w:sz w:val="20"/>
                          </w:rPr>
                        </w:pPr>
                      </w:p>
                    </w:tc>
                    <w:tc>
                      <w:tcPr>
                        <w:tcW w:w="1840" w:type="dxa"/>
                        <w:tcBorders>
                          <w:top w:val="single" w:sz="4" w:space="0" w:color="auto"/>
                          <w:left w:val="single" w:sz="4" w:space="0" w:color="auto"/>
                          <w:bottom w:val="single" w:sz="4" w:space="0" w:color="auto"/>
                          <w:right w:val="single" w:sz="4" w:space="0" w:color="auto"/>
                        </w:tcBorders>
                      </w:tcPr>
                      <w:p w:rsidR="00E46809" w:rsidRPr="00712218" w:rsidRDefault="00E46809" w:rsidP="00E46809">
                        <w:pPr>
                          <w:ind w:right="-1"/>
                          <w:jc w:val="center"/>
                          <w:rPr>
                            <w:rFonts w:cs="Arial"/>
                            <w:i/>
                            <w:sz w:val="20"/>
                          </w:rPr>
                        </w:pPr>
                      </w:p>
                      <w:p w:rsidR="00E46809" w:rsidRPr="00712218" w:rsidRDefault="00E46809" w:rsidP="00E46809">
                        <w:pPr>
                          <w:ind w:right="-1"/>
                          <w:jc w:val="center"/>
                          <w:rPr>
                            <w:rFonts w:cs="Arial"/>
                            <w:i/>
                            <w:sz w:val="20"/>
                          </w:rPr>
                        </w:pPr>
                        <w:r w:rsidRPr="00712218">
                          <w:rPr>
                            <w:rFonts w:cs="Arial"/>
                            <w:i/>
                            <w:sz w:val="20"/>
                          </w:rPr>
                          <w:t>Ja, verplicht van toepassing op alle aanbestedingen, waarvoor criteriadocumenten beschikbaar zijn.</w:t>
                        </w:r>
                      </w:p>
                    </w:tc>
                    <w:tc>
                      <w:tcPr>
                        <w:tcW w:w="1794" w:type="dxa"/>
                        <w:tcBorders>
                          <w:top w:val="single" w:sz="4" w:space="0" w:color="auto"/>
                          <w:left w:val="single" w:sz="4" w:space="0" w:color="auto"/>
                          <w:bottom w:val="single" w:sz="4" w:space="0" w:color="auto"/>
                          <w:right w:val="single" w:sz="4" w:space="0" w:color="auto"/>
                        </w:tcBorders>
                      </w:tcPr>
                      <w:p w:rsidR="00E46809" w:rsidRPr="007E6F16" w:rsidRDefault="00E46809" w:rsidP="00E46809">
                        <w:pPr>
                          <w:rPr>
                            <w:rFonts w:cs="Arial"/>
                            <w:i/>
                            <w:sz w:val="20"/>
                          </w:rPr>
                        </w:pPr>
                      </w:p>
                      <w:p w:rsidR="00E46809" w:rsidRPr="007E6F16" w:rsidRDefault="00E46809" w:rsidP="007E6F16">
                        <w:pPr>
                          <w:rPr>
                            <w:rFonts w:cs="Arial"/>
                            <w:i/>
                            <w:sz w:val="20"/>
                          </w:rPr>
                        </w:pPr>
                        <w:r w:rsidRPr="007E6F16">
                          <w:rPr>
                            <w:rFonts w:cs="Arial"/>
                            <w:i/>
                            <w:sz w:val="20"/>
                          </w:rPr>
                          <w:t xml:space="preserve">Criteriadocument </w:t>
                        </w:r>
                        <w:r w:rsidR="004349CE" w:rsidRPr="007E6F16">
                          <w:rPr>
                            <w:rFonts w:cs="Arial"/>
                            <w:i/>
                            <w:sz w:val="20"/>
                          </w:rPr>
                          <w:t>renovatie kantoorgebouwen eis 3</w:t>
                        </w:r>
                        <w:r w:rsidRPr="007E6F16">
                          <w:rPr>
                            <w:rFonts w:cs="Arial"/>
                            <w:i/>
                            <w:sz w:val="20"/>
                          </w:rPr>
                          <w:t xml:space="preserve">, zie </w:t>
                        </w:r>
                        <w:hyperlink r:id="rId16" w:history="1">
                          <w:r w:rsidRPr="007E6F16">
                            <w:rPr>
                              <w:rStyle w:val="Hyperlink"/>
                              <w:rFonts w:cs="Arial"/>
                              <w:i/>
                              <w:sz w:val="20"/>
                            </w:rPr>
                            <w:t>www.pianoo.nl</w:t>
                          </w:r>
                        </w:hyperlink>
                        <w:r w:rsidRPr="007E6F16">
                          <w:rPr>
                            <w:rFonts w:cs="Arial"/>
                            <w:i/>
                            <w:sz w:val="16"/>
                            <w:szCs w:val="16"/>
                          </w:rPr>
                          <w:t>,</w:t>
                        </w:r>
                        <w:r w:rsidRPr="007E6F16">
                          <w:rPr>
                            <w:rFonts w:cs="Arial"/>
                            <w:i/>
                            <w:sz w:val="20"/>
                          </w:rPr>
                          <w:t xml:space="preserve"> </w:t>
                        </w:r>
                      </w:p>
                    </w:tc>
                  </w:tr>
                  <w:tr w:rsidR="00E46809" w:rsidRPr="00712218" w:rsidTr="00712218">
                    <w:tc>
                      <w:tcPr>
                        <w:tcW w:w="998" w:type="dxa"/>
                        <w:tcBorders>
                          <w:top w:val="single" w:sz="4" w:space="0" w:color="auto"/>
                          <w:left w:val="single" w:sz="4" w:space="0" w:color="auto"/>
                          <w:bottom w:val="single" w:sz="4" w:space="0" w:color="auto"/>
                          <w:right w:val="single" w:sz="4" w:space="0" w:color="auto"/>
                        </w:tcBorders>
                      </w:tcPr>
                      <w:p w:rsidR="00E46809" w:rsidRPr="00712218" w:rsidRDefault="00E46809" w:rsidP="00E46809">
                        <w:pPr>
                          <w:ind w:left="-1275" w:right="-1"/>
                          <w:rPr>
                            <w:rFonts w:cs="Arial"/>
                            <w:i/>
                            <w:sz w:val="20"/>
                          </w:rPr>
                        </w:pPr>
                      </w:p>
                      <w:p w:rsidR="00E46809" w:rsidRPr="00712218" w:rsidRDefault="00E46809" w:rsidP="00E46809">
                        <w:pPr>
                          <w:ind w:left="72" w:right="-1"/>
                          <w:rPr>
                            <w:rFonts w:cs="Arial"/>
                            <w:i/>
                            <w:sz w:val="20"/>
                          </w:rPr>
                        </w:pPr>
                        <w:r w:rsidRPr="00712218">
                          <w:rPr>
                            <w:rFonts w:cs="Arial"/>
                            <w:i/>
                            <w:sz w:val="20"/>
                          </w:rPr>
                          <w:t>Sociaal</w:t>
                        </w:r>
                      </w:p>
                    </w:tc>
                    <w:tc>
                      <w:tcPr>
                        <w:tcW w:w="850" w:type="dxa"/>
                        <w:gridSpan w:val="2"/>
                        <w:tcBorders>
                          <w:top w:val="single" w:sz="4" w:space="0" w:color="auto"/>
                          <w:left w:val="single" w:sz="4" w:space="0" w:color="auto"/>
                          <w:bottom w:val="single" w:sz="4" w:space="0" w:color="auto"/>
                          <w:right w:val="single" w:sz="4" w:space="0" w:color="auto"/>
                        </w:tcBorders>
                      </w:tcPr>
                      <w:p w:rsidR="00E46809" w:rsidRPr="00712218" w:rsidRDefault="00E46809" w:rsidP="00E46809">
                        <w:pPr>
                          <w:ind w:left="72" w:right="-1"/>
                          <w:rPr>
                            <w:rFonts w:cs="Arial"/>
                            <w:i/>
                            <w:sz w:val="20"/>
                          </w:rPr>
                        </w:pPr>
                      </w:p>
                      <w:p w:rsidR="00E46809" w:rsidRPr="00712218" w:rsidRDefault="00E46809" w:rsidP="00E46809">
                        <w:pPr>
                          <w:ind w:left="72" w:right="-1"/>
                          <w:rPr>
                            <w:rFonts w:cs="Arial"/>
                            <w:i/>
                            <w:sz w:val="20"/>
                          </w:rPr>
                        </w:pPr>
                        <w:r w:rsidRPr="00712218">
                          <w:rPr>
                            <w:rFonts w:cs="Arial"/>
                            <w:i/>
                            <w:sz w:val="20"/>
                          </w:rPr>
                          <w:t>3</w:t>
                        </w:r>
                      </w:p>
                    </w:tc>
                    <w:tc>
                      <w:tcPr>
                        <w:tcW w:w="3259" w:type="dxa"/>
                        <w:gridSpan w:val="2"/>
                        <w:tcBorders>
                          <w:top w:val="single" w:sz="4" w:space="0" w:color="auto"/>
                          <w:left w:val="single" w:sz="4" w:space="0" w:color="auto"/>
                          <w:bottom w:val="single" w:sz="4" w:space="0" w:color="auto"/>
                          <w:right w:val="single" w:sz="4" w:space="0" w:color="auto"/>
                        </w:tcBorders>
                      </w:tcPr>
                      <w:p w:rsidR="00E46809" w:rsidRPr="00712218" w:rsidRDefault="00E46809" w:rsidP="00E46809">
                        <w:pPr>
                          <w:rPr>
                            <w:rFonts w:cs="Arial"/>
                            <w:i/>
                            <w:sz w:val="20"/>
                          </w:rPr>
                        </w:pPr>
                      </w:p>
                      <w:p w:rsidR="00E46809" w:rsidRPr="00712218" w:rsidRDefault="00E46809" w:rsidP="00E46809">
                        <w:pPr>
                          <w:rPr>
                            <w:rFonts w:cs="Arial"/>
                            <w:i/>
                            <w:sz w:val="20"/>
                          </w:rPr>
                        </w:pPr>
                        <w:r w:rsidRPr="00712218">
                          <w:rPr>
                            <w:rFonts w:cs="Arial"/>
                            <w:i/>
                            <w:sz w:val="20"/>
                          </w:rPr>
                          <w:t xml:space="preserve">Gemeente Beek verklaart onderstaande Generieke Sociale Voorwaarden van toepassing op de gehele productieketen voor de betreffende opdracht. De vier fundamentele arbeidsnormen van de Internationale </w:t>
                        </w:r>
                        <w:proofErr w:type="spellStart"/>
                        <w:r w:rsidRPr="00712218">
                          <w:rPr>
                            <w:rFonts w:cs="Arial"/>
                            <w:i/>
                            <w:sz w:val="20"/>
                          </w:rPr>
                          <w:t>Arbeids-organisatie</w:t>
                        </w:r>
                        <w:proofErr w:type="spellEnd"/>
                        <w:r w:rsidRPr="00712218">
                          <w:rPr>
                            <w:rFonts w:cs="Arial"/>
                            <w:i/>
                            <w:sz w:val="20"/>
                          </w:rPr>
                          <w:t xml:space="preserve"> (ILO) zijn: </w:t>
                        </w:r>
                      </w:p>
                      <w:p w:rsidR="00E46809" w:rsidRPr="00712218" w:rsidRDefault="00E46809" w:rsidP="000951A8">
                        <w:pPr>
                          <w:pStyle w:val="Geenafstand"/>
                          <w:numPr>
                            <w:ilvl w:val="0"/>
                            <w:numId w:val="16"/>
                          </w:numPr>
                          <w:tabs>
                            <w:tab w:val="left" w:pos="-958"/>
                            <w:tab w:val="left" w:pos="584"/>
                            <w:tab w:val="left" w:pos="1202"/>
                            <w:tab w:val="left" w:pos="2999"/>
                            <w:tab w:val="left" w:pos="6237"/>
                            <w:tab w:val="decimal" w:pos="7439"/>
                          </w:tabs>
                          <w:ind w:left="584" w:hanging="567"/>
                          <w:rPr>
                            <w:rFonts w:ascii="Arial" w:hAnsi="Arial" w:cs="Arial"/>
                            <w:i/>
                            <w:sz w:val="20"/>
                            <w:szCs w:val="20"/>
                          </w:rPr>
                        </w:pPr>
                        <w:r w:rsidRPr="00712218">
                          <w:rPr>
                            <w:rFonts w:ascii="Arial" w:hAnsi="Arial" w:cs="Arial"/>
                            <w:i/>
                            <w:sz w:val="20"/>
                            <w:szCs w:val="20"/>
                          </w:rPr>
                          <w:t xml:space="preserve">Vrijheid van vakvereniging en recht op collectief </w:t>
                        </w:r>
                        <w:proofErr w:type="spellStart"/>
                        <w:r w:rsidRPr="00712218">
                          <w:rPr>
                            <w:rFonts w:ascii="Arial" w:hAnsi="Arial" w:cs="Arial"/>
                            <w:i/>
                            <w:sz w:val="20"/>
                            <w:szCs w:val="20"/>
                          </w:rPr>
                          <w:t>onder-handelen</w:t>
                        </w:r>
                        <w:proofErr w:type="spellEnd"/>
                        <w:r w:rsidRPr="00712218">
                          <w:rPr>
                            <w:rFonts w:ascii="Arial" w:hAnsi="Arial" w:cs="Arial"/>
                            <w:i/>
                            <w:sz w:val="20"/>
                            <w:szCs w:val="20"/>
                          </w:rPr>
                          <w:t xml:space="preserve">; </w:t>
                        </w:r>
                      </w:p>
                      <w:p w:rsidR="00E46809" w:rsidRPr="00712218" w:rsidRDefault="00E46809" w:rsidP="000951A8">
                        <w:pPr>
                          <w:pStyle w:val="Geenafstand"/>
                          <w:numPr>
                            <w:ilvl w:val="0"/>
                            <w:numId w:val="16"/>
                          </w:numPr>
                          <w:tabs>
                            <w:tab w:val="left" w:pos="-958"/>
                            <w:tab w:val="left" w:pos="584"/>
                            <w:tab w:val="left" w:pos="1202"/>
                            <w:tab w:val="left" w:pos="2999"/>
                            <w:tab w:val="left" w:pos="6237"/>
                            <w:tab w:val="decimal" w:pos="7439"/>
                          </w:tabs>
                          <w:ind w:left="584" w:hanging="567"/>
                          <w:rPr>
                            <w:rFonts w:ascii="Arial" w:hAnsi="Arial" w:cs="Arial"/>
                            <w:i/>
                            <w:sz w:val="20"/>
                            <w:szCs w:val="20"/>
                          </w:rPr>
                        </w:pPr>
                        <w:r w:rsidRPr="00712218">
                          <w:rPr>
                            <w:rFonts w:ascii="Arial" w:hAnsi="Arial" w:cs="Arial"/>
                            <w:i/>
                            <w:sz w:val="20"/>
                            <w:szCs w:val="20"/>
                          </w:rPr>
                          <w:t xml:space="preserve">Afschaffing van dwangarbeid en slavernij; </w:t>
                        </w:r>
                      </w:p>
                      <w:p w:rsidR="00E46809" w:rsidRPr="00712218" w:rsidRDefault="00E46809" w:rsidP="000951A8">
                        <w:pPr>
                          <w:pStyle w:val="Geenafstand"/>
                          <w:numPr>
                            <w:ilvl w:val="0"/>
                            <w:numId w:val="16"/>
                          </w:numPr>
                          <w:tabs>
                            <w:tab w:val="left" w:pos="-958"/>
                            <w:tab w:val="left" w:pos="584"/>
                            <w:tab w:val="left" w:pos="1202"/>
                            <w:tab w:val="left" w:pos="2999"/>
                            <w:tab w:val="left" w:pos="6237"/>
                            <w:tab w:val="decimal" w:pos="7439"/>
                          </w:tabs>
                          <w:ind w:left="584" w:hanging="567"/>
                          <w:rPr>
                            <w:rFonts w:ascii="Arial" w:hAnsi="Arial" w:cs="Arial"/>
                            <w:i/>
                            <w:sz w:val="20"/>
                            <w:szCs w:val="20"/>
                          </w:rPr>
                        </w:pPr>
                        <w:r w:rsidRPr="00712218">
                          <w:rPr>
                            <w:rFonts w:ascii="Arial" w:hAnsi="Arial" w:cs="Arial"/>
                            <w:i/>
                            <w:sz w:val="20"/>
                            <w:szCs w:val="20"/>
                          </w:rPr>
                          <w:t xml:space="preserve">Effectieve afschaffing van kinderarbeid; </w:t>
                        </w:r>
                      </w:p>
                      <w:p w:rsidR="00E46809" w:rsidRPr="00712218" w:rsidRDefault="00E46809" w:rsidP="000951A8">
                        <w:pPr>
                          <w:pStyle w:val="Geenafstand"/>
                          <w:numPr>
                            <w:ilvl w:val="0"/>
                            <w:numId w:val="16"/>
                          </w:numPr>
                          <w:tabs>
                            <w:tab w:val="left" w:pos="-958"/>
                            <w:tab w:val="left" w:pos="584"/>
                            <w:tab w:val="left" w:pos="1202"/>
                            <w:tab w:val="left" w:pos="2999"/>
                            <w:tab w:val="left" w:pos="6237"/>
                            <w:tab w:val="decimal" w:pos="7439"/>
                          </w:tabs>
                          <w:ind w:left="584" w:hanging="567"/>
                          <w:rPr>
                            <w:rFonts w:ascii="Arial" w:hAnsi="Arial" w:cs="Arial"/>
                            <w:i/>
                            <w:sz w:val="20"/>
                            <w:szCs w:val="20"/>
                          </w:rPr>
                        </w:pPr>
                        <w:r w:rsidRPr="00712218">
                          <w:rPr>
                            <w:rFonts w:ascii="Arial" w:hAnsi="Arial" w:cs="Arial"/>
                            <w:i/>
                            <w:sz w:val="20"/>
                            <w:szCs w:val="20"/>
                          </w:rPr>
                          <w:t xml:space="preserve">Vrijwaring van discriminatie op het werk en in beroep. </w:t>
                        </w:r>
                      </w:p>
                    </w:tc>
                    <w:tc>
                      <w:tcPr>
                        <w:tcW w:w="1840" w:type="dxa"/>
                        <w:tcBorders>
                          <w:top w:val="single" w:sz="4" w:space="0" w:color="auto"/>
                          <w:left w:val="single" w:sz="4" w:space="0" w:color="auto"/>
                          <w:bottom w:val="single" w:sz="4" w:space="0" w:color="auto"/>
                          <w:right w:val="single" w:sz="4" w:space="0" w:color="auto"/>
                        </w:tcBorders>
                      </w:tcPr>
                      <w:p w:rsidR="00E46809" w:rsidRPr="00712218" w:rsidRDefault="00E46809" w:rsidP="00E46809">
                        <w:pPr>
                          <w:jc w:val="center"/>
                          <w:rPr>
                            <w:rFonts w:cs="Arial"/>
                            <w:i/>
                            <w:sz w:val="20"/>
                          </w:rPr>
                        </w:pPr>
                      </w:p>
                      <w:p w:rsidR="00E46809" w:rsidRPr="00712218" w:rsidRDefault="00E46809" w:rsidP="00E46809">
                        <w:pPr>
                          <w:jc w:val="center"/>
                          <w:rPr>
                            <w:i/>
                          </w:rPr>
                        </w:pPr>
                        <w:r w:rsidRPr="00712218">
                          <w:rPr>
                            <w:rFonts w:cs="Arial"/>
                            <w:i/>
                            <w:sz w:val="20"/>
                          </w:rPr>
                          <w:t>Ja, verplicht van toepassing op alle Europese aanbestedingen</w:t>
                        </w:r>
                      </w:p>
                    </w:tc>
                    <w:tc>
                      <w:tcPr>
                        <w:tcW w:w="1794" w:type="dxa"/>
                        <w:tcBorders>
                          <w:top w:val="single" w:sz="4" w:space="0" w:color="auto"/>
                          <w:left w:val="single" w:sz="4" w:space="0" w:color="auto"/>
                          <w:bottom w:val="single" w:sz="4" w:space="0" w:color="auto"/>
                          <w:right w:val="single" w:sz="4" w:space="0" w:color="auto"/>
                        </w:tcBorders>
                      </w:tcPr>
                      <w:p w:rsidR="00E46809" w:rsidRPr="007E6F16" w:rsidRDefault="00E46809" w:rsidP="00E46809">
                        <w:pPr>
                          <w:jc w:val="center"/>
                          <w:rPr>
                            <w:rFonts w:cs="Arial"/>
                            <w:i/>
                            <w:sz w:val="20"/>
                          </w:rPr>
                        </w:pPr>
                      </w:p>
                      <w:p w:rsidR="00E46809" w:rsidRPr="007E6F16" w:rsidRDefault="00E46809" w:rsidP="00E46809">
                        <w:pPr>
                          <w:jc w:val="center"/>
                          <w:rPr>
                            <w:rFonts w:cs="Arial"/>
                            <w:i/>
                            <w:sz w:val="20"/>
                          </w:rPr>
                        </w:pPr>
                        <w:r w:rsidRPr="007E6F16">
                          <w:rPr>
                            <w:rFonts w:cs="Arial"/>
                            <w:i/>
                            <w:sz w:val="20"/>
                          </w:rPr>
                          <w:t xml:space="preserve">ILO, zie </w:t>
                        </w:r>
                        <w:hyperlink r:id="rId17" w:history="1">
                          <w:r w:rsidRPr="007E6F16">
                            <w:rPr>
                              <w:rStyle w:val="Hyperlink"/>
                              <w:rFonts w:cs="Arial"/>
                              <w:i/>
                              <w:sz w:val="20"/>
                            </w:rPr>
                            <w:t>www.pianoo.nl</w:t>
                          </w:r>
                        </w:hyperlink>
                        <w:r w:rsidRPr="007E6F16">
                          <w:rPr>
                            <w:rFonts w:cs="Arial"/>
                            <w:i/>
                            <w:sz w:val="16"/>
                            <w:szCs w:val="16"/>
                          </w:rPr>
                          <w:t>,</w:t>
                        </w:r>
                      </w:p>
                    </w:tc>
                  </w:tr>
                  <w:tr w:rsidR="00E46809" w:rsidRPr="00712218" w:rsidTr="00712218">
                    <w:tc>
                      <w:tcPr>
                        <w:tcW w:w="8741" w:type="dxa"/>
                        <w:gridSpan w:val="7"/>
                        <w:tcBorders>
                          <w:top w:val="single" w:sz="4" w:space="0" w:color="auto"/>
                        </w:tcBorders>
                      </w:tcPr>
                      <w:p w:rsidR="00E46809" w:rsidRPr="00712218" w:rsidRDefault="00E46809" w:rsidP="00E46809">
                        <w:pPr>
                          <w:jc w:val="center"/>
                          <w:rPr>
                            <w:rFonts w:cs="Arial"/>
                            <w:i/>
                            <w:sz w:val="20"/>
                          </w:rPr>
                        </w:pPr>
                      </w:p>
                      <w:p w:rsidR="00E46809" w:rsidRDefault="00E46809" w:rsidP="00E46809">
                        <w:pPr>
                          <w:rPr>
                            <w:rFonts w:cs="Arial"/>
                            <w:i/>
                            <w:sz w:val="20"/>
                          </w:rPr>
                        </w:pPr>
                      </w:p>
                      <w:p w:rsidR="00712218" w:rsidRDefault="00712218" w:rsidP="00E46809">
                        <w:pPr>
                          <w:rPr>
                            <w:rFonts w:cs="Arial"/>
                            <w:i/>
                            <w:sz w:val="20"/>
                          </w:rPr>
                        </w:pPr>
                      </w:p>
                      <w:p w:rsidR="00712218" w:rsidRDefault="00712218" w:rsidP="00E46809">
                        <w:pPr>
                          <w:rPr>
                            <w:rFonts w:cs="Arial"/>
                            <w:i/>
                            <w:sz w:val="20"/>
                          </w:rPr>
                        </w:pPr>
                      </w:p>
                      <w:p w:rsidR="00712218" w:rsidRPr="00712218" w:rsidRDefault="00712218" w:rsidP="00E46809">
                        <w:pPr>
                          <w:rPr>
                            <w:rFonts w:cs="Arial"/>
                            <w:i/>
                            <w:sz w:val="20"/>
                          </w:rPr>
                        </w:pPr>
                      </w:p>
                    </w:tc>
                  </w:tr>
                  <w:tr w:rsidR="00E46809" w:rsidRPr="00712218" w:rsidTr="00712218">
                    <w:tc>
                      <w:tcPr>
                        <w:tcW w:w="8741" w:type="dxa"/>
                        <w:gridSpan w:val="7"/>
                        <w:tcBorders>
                          <w:bottom w:val="single" w:sz="4" w:space="0" w:color="auto"/>
                        </w:tcBorders>
                      </w:tcPr>
                      <w:p w:rsidR="00E46809" w:rsidRPr="00712218" w:rsidRDefault="00E46809" w:rsidP="00712218">
                        <w:pPr>
                          <w:ind w:left="-778"/>
                          <w:jc w:val="center"/>
                          <w:rPr>
                            <w:rFonts w:cs="Arial"/>
                            <w:b/>
                            <w:i/>
                            <w:sz w:val="20"/>
                          </w:rPr>
                        </w:pPr>
                        <w:r w:rsidRPr="00712218">
                          <w:rPr>
                            <w:rFonts w:cs="Arial"/>
                            <w:b/>
                            <w:i/>
                            <w:sz w:val="20"/>
                          </w:rPr>
                          <w:lastRenderedPageBreak/>
                          <w:t>2 Aanvullende voorwaarden op gebied van Maatschappelijk Verantwoord Inkopen</w:t>
                        </w:r>
                      </w:p>
                      <w:p w:rsidR="00E46809" w:rsidRPr="00712218" w:rsidRDefault="00E46809" w:rsidP="00E46809">
                        <w:pPr>
                          <w:jc w:val="center"/>
                          <w:rPr>
                            <w:rFonts w:cs="Arial"/>
                            <w:i/>
                            <w:sz w:val="20"/>
                          </w:rPr>
                        </w:pPr>
                      </w:p>
                    </w:tc>
                  </w:tr>
                  <w:tr w:rsidR="00E46809" w:rsidRPr="00712218" w:rsidTr="00712218">
                    <w:tc>
                      <w:tcPr>
                        <w:tcW w:w="1178" w:type="dxa"/>
                        <w:gridSpan w:val="2"/>
                        <w:tcBorders>
                          <w:top w:val="single" w:sz="4" w:space="0" w:color="auto"/>
                          <w:left w:val="single" w:sz="4" w:space="0" w:color="auto"/>
                          <w:bottom w:val="single" w:sz="4" w:space="0" w:color="auto"/>
                          <w:right w:val="single" w:sz="4" w:space="0" w:color="auto"/>
                        </w:tcBorders>
                        <w:shd w:val="pct25" w:color="auto" w:fill="auto"/>
                      </w:tcPr>
                      <w:p w:rsidR="00E46809" w:rsidRPr="00712218" w:rsidRDefault="00E46809" w:rsidP="00E46809">
                        <w:pPr>
                          <w:ind w:left="72" w:right="-1"/>
                          <w:rPr>
                            <w:rFonts w:cs="Arial"/>
                            <w:b/>
                            <w:i/>
                            <w:sz w:val="20"/>
                          </w:rPr>
                        </w:pPr>
                      </w:p>
                      <w:p w:rsidR="00E46809" w:rsidRPr="00712218" w:rsidRDefault="00E46809" w:rsidP="00E46809">
                        <w:pPr>
                          <w:ind w:left="72" w:right="-1"/>
                          <w:rPr>
                            <w:rFonts w:cs="Arial"/>
                            <w:b/>
                            <w:i/>
                            <w:sz w:val="20"/>
                          </w:rPr>
                        </w:pPr>
                        <w:r w:rsidRPr="00712218">
                          <w:rPr>
                            <w:rFonts w:cs="Arial"/>
                            <w:b/>
                            <w:i/>
                            <w:sz w:val="20"/>
                          </w:rPr>
                          <w:t>Criteria</w:t>
                        </w:r>
                      </w:p>
                    </w:tc>
                    <w:tc>
                      <w:tcPr>
                        <w:tcW w:w="1333" w:type="dxa"/>
                        <w:gridSpan w:val="2"/>
                        <w:tcBorders>
                          <w:top w:val="single" w:sz="4" w:space="0" w:color="auto"/>
                          <w:left w:val="single" w:sz="4" w:space="0" w:color="auto"/>
                          <w:bottom w:val="single" w:sz="4" w:space="0" w:color="auto"/>
                          <w:right w:val="single" w:sz="4" w:space="0" w:color="auto"/>
                        </w:tcBorders>
                        <w:shd w:val="pct25" w:color="auto" w:fill="auto"/>
                      </w:tcPr>
                      <w:p w:rsidR="00E46809" w:rsidRPr="00712218" w:rsidRDefault="00E46809" w:rsidP="00E46809">
                        <w:pPr>
                          <w:ind w:left="72" w:right="-1"/>
                          <w:rPr>
                            <w:rFonts w:cs="Arial"/>
                            <w:b/>
                            <w:i/>
                            <w:sz w:val="20"/>
                          </w:rPr>
                        </w:pPr>
                      </w:p>
                      <w:p w:rsidR="00E46809" w:rsidRPr="00712218" w:rsidRDefault="00E46809" w:rsidP="00E46809">
                        <w:pPr>
                          <w:ind w:left="72" w:right="-1"/>
                          <w:rPr>
                            <w:rFonts w:cs="Arial"/>
                            <w:b/>
                            <w:i/>
                            <w:sz w:val="20"/>
                          </w:rPr>
                        </w:pPr>
                        <w:r w:rsidRPr="00712218">
                          <w:rPr>
                            <w:rFonts w:cs="Arial"/>
                            <w:b/>
                            <w:i/>
                            <w:sz w:val="20"/>
                          </w:rPr>
                          <w:t>Artikel</w:t>
                        </w:r>
                      </w:p>
                    </w:tc>
                    <w:tc>
                      <w:tcPr>
                        <w:tcW w:w="2596" w:type="dxa"/>
                        <w:tcBorders>
                          <w:top w:val="single" w:sz="4" w:space="0" w:color="auto"/>
                          <w:left w:val="single" w:sz="4" w:space="0" w:color="auto"/>
                          <w:bottom w:val="single" w:sz="4" w:space="0" w:color="auto"/>
                          <w:right w:val="single" w:sz="4" w:space="0" w:color="auto"/>
                        </w:tcBorders>
                        <w:shd w:val="pct25" w:color="auto" w:fill="auto"/>
                      </w:tcPr>
                      <w:p w:rsidR="00E46809" w:rsidRPr="00712218" w:rsidRDefault="00E46809" w:rsidP="00E46809">
                        <w:pPr>
                          <w:ind w:left="72" w:right="-1"/>
                          <w:rPr>
                            <w:rFonts w:cs="Arial"/>
                            <w:b/>
                            <w:i/>
                            <w:sz w:val="20"/>
                          </w:rPr>
                        </w:pPr>
                      </w:p>
                      <w:p w:rsidR="00E46809" w:rsidRPr="00712218" w:rsidRDefault="00E46809" w:rsidP="00E46809">
                        <w:pPr>
                          <w:tabs>
                            <w:tab w:val="left" w:pos="1985"/>
                          </w:tabs>
                          <w:ind w:left="72" w:right="639"/>
                          <w:rPr>
                            <w:rFonts w:cs="Arial"/>
                            <w:b/>
                            <w:i/>
                            <w:sz w:val="20"/>
                          </w:rPr>
                        </w:pPr>
                        <w:r w:rsidRPr="00712218">
                          <w:rPr>
                            <w:rFonts w:cs="Arial"/>
                            <w:b/>
                            <w:i/>
                            <w:sz w:val="20"/>
                          </w:rPr>
                          <w:t>Omschrijving artikel</w:t>
                        </w:r>
                      </w:p>
                    </w:tc>
                    <w:tc>
                      <w:tcPr>
                        <w:tcW w:w="1840" w:type="dxa"/>
                        <w:tcBorders>
                          <w:top w:val="single" w:sz="4" w:space="0" w:color="auto"/>
                          <w:left w:val="single" w:sz="4" w:space="0" w:color="auto"/>
                          <w:bottom w:val="single" w:sz="4" w:space="0" w:color="auto"/>
                          <w:right w:val="single" w:sz="4" w:space="0" w:color="auto"/>
                        </w:tcBorders>
                        <w:shd w:val="pct25" w:color="auto" w:fill="auto"/>
                      </w:tcPr>
                      <w:p w:rsidR="00E46809" w:rsidRPr="00712218" w:rsidRDefault="00E46809" w:rsidP="00E46809">
                        <w:pPr>
                          <w:ind w:right="-1"/>
                          <w:jc w:val="center"/>
                          <w:rPr>
                            <w:rFonts w:cs="Arial"/>
                            <w:b/>
                            <w:i/>
                            <w:sz w:val="20"/>
                          </w:rPr>
                        </w:pPr>
                      </w:p>
                      <w:p w:rsidR="00E46809" w:rsidRPr="00712218" w:rsidRDefault="00E46809" w:rsidP="00E46809">
                        <w:pPr>
                          <w:ind w:right="-1"/>
                          <w:jc w:val="center"/>
                          <w:rPr>
                            <w:rFonts w:cs="Arial"/>
                            <w:b/>
                            <w:i/>
                            <w:sz w:val="20"/>
                          </w:rPr>
                        </w:pPr>
                        <w:r w:rsidRPr="00712218">
                          <w:rPr>
                            <w:rFonts w:cs="Arial"/>
                            <w:b/>
                            <w:i/>
                            <w:sz w:val="20"/>
                          </w:rPr>
                          <w:t xml:space="preserve">Verplicht </w:t>
                        </w:r>
                      </w:p>
                      <w:p w:rsidR="00E46809" w:rsidRPr="00712218" w:rsidRDefault="00E46809" w:rsidP="00E46809">
                        <w:pPr>
                          <w:ind w:right="-1"/>
                          <w:jc w:val="center"/>
                          <w:rPr>
                            <w:rFonts w:cs="Arial"/>
                            <w:b/>
                            <w:i/>
                            <w:sz w:val="20"/>
                          </w:rPr>
                        </w:pPr>
                      </w:p>
                    </w:tc>
                    <w:tc>
                      <w:tcPr>
                        <w:tcW w:w="1794" w:type="dxa"/>
                        <w:tcBorders>
                          <w:top w:val="single" w:sz="4" w:space="0" w:color="auto"/>
                          <w:left w:val="single" w:sz="4" w:space="0" w:color="auto"/>
                          <w:bottom w:val="single" w:sz="4" w:space="0" w:color="auto"/>
                          <w:right w:val="single" w:sz="4" w:space="0" w:color="auto"/>
                        </w:tcBorders>
                        <w:shd w:val="pct25" w:color="auto" w:fill="auto"/>
                      </w:tcPr>
                      <w:p w:rsidR="00E46809" w:rsidRPr="00712218" w:rsidRDefault="00E46809" w:rsidP="00E46809">
                        <w:pPr>
                          <w:ind w:right="-1"/>
                          <w:jc w:val="center"/>
                          <w:rPr>
                            <w:rFonts w:cs="Arial"/>
                            <w:b/>
                            <w:i/>
                            <w:sz w:val="20"/>
                          </w:rPr>
                        </w:pPr>
                      </w:p>
                      <w:p w:rsidR="00E46809" w:rsidRPr="00712218" w:rsidRDefault="00E46809" w:rsidP="00E46809">
                        <w:pPr>
                          <w:ind w:right="-1"/>
                          <w:jc w:val="center"/>
                          <w:rPr>
                            <w:rFonts w:cs="Arial"/>
                            <w:b/>
                            <w:i/>
                            <w:sz w:val="20"/>
                          </w:rPr>
                        </w:pPr>
                        <w:r w:rsidRPr="00712218">
                          <w:rPr>
                            <w:rFonts w:cs="Arial"/>
                            <w:b/>
                            <w:i/>
                            <w:sz w:val="20"/>
                          </w:rPr>
                          <w:t>Toelichting</w:t>
                        </w:r>
                      </w:p>
                    </w:tc>
                  </w:tr>
                  <w:tr w:rsidR="00E46809" w:rsidRPr="00712218" w:rsidTr="00712218">
                    <w:tc>
                      <w:tcPr>
                        <w:tcW w:w="1178" w:type="dxa"/>
                        <w:gridSpan w:val="2"/>
                        <w:tcBorders>
                          <w:top w:val="single" w:sz="4" w:space="0" w:color="auto"/>
                          <w:left w:val="single" w:sz="4" w:space="0" w:color="auto"/>
                          <w:bottom w:val="single" w:sz="4" w:space="0" w:color="auto"/>
                          <w:right w:val="single" w:sz="4" w:space="0" w:color="auto"/>
                        </w:tcBorders>
                      </w:tcPr>
                      <w:p w:rsidR="00E46809" w:rsidRPr="00712218" w:rsidRDefault="00E46809" w:rsidP="00E46809">
                        <w:pPr>
                          <w:tabs>
                            <w:tab w:val="left" w:pos="0"/>
                            <w:tab w:val="left" w:pos="284"/>
                            <w:tab w:val="left" w:pos="851"/>
                            <w:tab w:val="left" w:pos="1418"/>
                            <w:tab w:val="left" w:pos="1985"/>
                          </w:tabs>
                          <w:rPr>
                            <w:rFonts w:cs="Arial"/>
                            <w:i/>
                            <w:sz w:val="20"/>
                          </w:rPr>
                        </w:pPr>
                      </w:p>
                      <w:p w:rsidR="00E46809" w:rsidRPr="00712218" w:rsidRDefault="00E46809" w:rsidP="00E46809">
                        <w:pPr>
                          <w:tabs>
                            <w:tab w:val="left" w:pos="0"/>
                            <w:tab w:val="left" w:pos="284"/>
                            <w:tab w:val="left" w:pos="851"/>
                            <w:tab w:val="left" w:pos="1418"/>
                            <w:tab w:val="left" w:pos="1985"/>
                          </w:tabs>
                          <w:rPr>
                            <w:rFonts w:cs="Arial"/>
                            <w:i/>
                            <w:sz w:val="20"/>
                          </w:rPr>
                        </w:pPr>
                        <w:r w:rsidRPr="00712218">
                          <w:rPr>
                            <w:rFonts w:cs="Arial"/>
                            <w:i/>
                            <w:sz w:val="20"/>
                          </w:rPr>
                          <w:t>Sociaal</w:t>
                        </w:r>
                      </w:p>
                    </w:tc>
                    <w:tc>
                      <w:tcPr>
                        <w:tcW w:w="1333" w:type="dxa"/>
                        <w:gridSpan w:val="2"/>
                        <w:tcBorders>
                          <w:top w:val="single" w:sz="4" w:space="0" w:color="auto"/>
                          <w:left w:val="single" w:sz="4" w:space="0" w:color="auto"/>
                          <w:bottom w:val="single" w:sz="4" w:space="0" w:color="auto"/>
                          <w:right w:val="single" w:sz="4" w:space="0" w:color="auto"/>
                        </w:tcBorders>
                      </w:tcPr>
                      <w:p w:rsidR="00E46809" w:rsidRPr="00712218" w:rsidRDefault="00E46809" w:rsidP="00E46809">
                        <w:pPr>
                          <w:tabs>
                            <w:tab w:val="left" w:pos="0"/>
                            <w:tab w:val="left" w:pos="284"/>
                            <w:tab w:val="left" w:pos="851"/>
                            <w:tab w:val="left" w:pos="1418"/>
                            <w:tab w:val="left" w:pos="1985"/>
                          </w:tabs>
                          <w:rPr>
                            <w:rFonts w:cs="Arial"/>
                            <w:i/>
                            <w:sz w:val="20"/>
                          </w:rPr>
                        </w:pPr>
                      </w:p>
                      <w:p w:rsidR="00E46809" w:rsidRPr="00712218" w:rsidRDefault="00E46809" w:rsidP="00E46809">
                        <w:pPr>
                          <w:tabs>
                            <w:tab w:val="left" w:pos="0"/>
                            <w:tab w:val="left" w:pos="284"/>
                            <w:tab w:val="left" w:pos="851"/>
                            <w:tab w:val="left" w:pos="1418"/>
                            <w:tab w:val="left" w:pos="1985"/>
                          </w:tabs>
                          <w:rPr>
                            <w:rFonts w:cs="Arial"/>
                            <w:i/>
                            <w:sz w:val="20"/>
                          </w:rPr>
                        </w:pPr>
                        <w:r w:rsidRPr="00712218">
                          <w:rPr>
                            <w:rFonts w:cs="Arial"/>
                            <w:i/>
                            <w:sz w:val="20"/>
                          </w:rPr>
                          <w:t>5</w:t>
                        </w:r>
                      </w:p>
                    </w:tc>
                    <w:tc>
                      <w:tcPr>
                        <w:tcW w:w="2596" w:type="dxa"/>
                        <w:tcBorders>
                          <w:top w:val="single" w:sz="4" w:space="0" w:color="auto"/>
                          <w:left w:val="single" w:sz="4" w:space="0" w:color="auto"/>
                          <w:bottom w:val="single" w:sz="4" w:space="0" w:color="auto"/>
                          <w:right w:val="single" w:sz="4" w:space="0" w:color="auto"/>
                        </w:tcBorders>
                      </w:tcPr>
                      <w:p w:rsidR="00E46809" w:rsidRPr="00712218" w:rsidRDefault="00E46809" w:rsidP="00E46809">
                        <w:pPr>
                          <w:tabs>
                            <w:tab w:val="left" w:pos="0"/>
                            <w:tab w:val="left" w:pos="284"/>
                            <w:tab w:val="left" w:pos="851"/>
                            <w:tab w:val="left" w:pos="1418"/>
                            <w:tab w:val="left" w:pos="1985"/>
                          </w:tabs>
                          <w:rPr>
                            <w:rFonts w:cs="Arial"/>
                            <w:i/>
                            <w:sz w:val="20"/>
                          </w:rPr>
                        </w:pPr>
                      </w:p>
                      <w:p w:rsidR="00E46809" w:rsidRPr="00712218" w:rsidRDefault="00E46809" w:rsidP="00E46809">
                        <w:pPr>
                          <w:tabs>
                            <w:tab w:val="left" w:pos="0"/>
                            <w:tab w:val="left" w:pos="284"/>
                            <w:tab w:val="left" w:pos="851"/>
                            <w:tab w:val="left" w:pos="1418"/>
                            <w:tab w:val="left" w:pos="1985"/>
                          </w:tabs>
                          <w:jc w:val="left"/>
                          <w:rPr>
                            <w:rFonts w:cs="Arial"/>
                            <w:i/>
                            <w:color w:val="FF0000"/>
                            <w:sz w:val="20"/>
                          </w:rPr>
                        </w:pPr>
                        <w:r w:rsidRPr="00712218">
                          <w:rPr>
                            <w:rFonts w:cs="Arial"/>
                            <w:i/>
                            <w:sz w:val="20"/>
                          </w:rPr>
                          <w:t>Gemeente Beek verplicht de opdrachtnemer die de opdracht uitvoert bij passende</w:t>
                        </w:r>
                        <w:r w:rsidRPr="00712218">
                          <w:rPr>
                            <w:rStyle w:val="Voetnootmarkering"/>
                            <w:rFonts w:cs="Arial"/>
                            <w:i/>
                            <w:sz w:val="20"/>
                          </w:rPr>
                          <w:footnoteReference w:id="1"/>
                        </w:r>
                        <w:r w:rsidRPr="00712218">
                          <w:rPr>
                            <w:rFonts w:cs="Arial"/>
                            <w:i/>
                            <w:sz w:val="20"/>
                          </w:rPr>
                          <w:t xml:space="preserve"> werken en diensten groter dan € 100.000 om minimaal 5% van de aanneemsom </w:t>
                        </w:r>
                        <w:r w:rsidRPr="00712218">
                          <w:rPr>
                            <w:i/>
                          </w:rPr>
                          <w:t xml:space="preserve">voor </w:t>
                        </w:r>
                        <w:proofErr w:type="spellStart"/>
                        <w:r w:rsidRPr="00712218">
                          <w:rPr>
                            <w:rFonts w:cs="Arial"/>
                            <w:i/>
                            <w:sz w:val="20"/>
                          </w:rPr>
                          <w:t>werkgelegenheids</w:t>
                        </w:r>
                        <w:proofErr w:type="spellEnd"/>
                        <w:r w:rsidRPr="00712218">
                          <w:rPr>
                            <w:rFonts w:cs="Arial"/>
                            <w:i/>
                            <w:sz w:val="20"/>
                          </w:rPr>
                          <w:t xml:space="preserve"> en/of werkervaringsprojecten in te</w:t>
                        </w:r>
                        <w:r w:rsidRPr="00712218">
                          <w:rPr>
                            <w:i/>
                          </w:rPr>
                          <w:t xml:space="preserve"> </w:t>
                        </w:r>
                        <w:r w:rsidRPr="00712218">
                          <w:rPr>
                            <w:rFonts w:cs="Arial"/>
                            <w:i/>
                            <w:sz w:val="20"/>
                          </w:rPr>
                          <w:t>zetten.</w:t>
                        </w:r>
                        <w:r w:rsidRPr="00712218">
                          <w:rPr>
                            <w:i/>
                          </w:rPr>
                          <w:t xml:space="preserve"> </w:t>
                        </w:r>
                      </w:p>
                    </w:tc>
                    <w:tc>
                      <w:tcPr>
                        <w:tcW w:w="1840" w:type="dxa"/>
                        <w:tcBorders>
                          <w:top w:val="single" w:sz="4" w:space="0" w:color="auto"/>
                          <w:left w:val="single" w:sz="4" w:space="0" w:color="auto"/>
                          <w:bottom w:val="single" w:sz="4" w:space="0" w:color="auto"/>
                          <w:right w:val="single" w:sz="4" w:space="0" w:color="auto"/>
                        </w:tcBorders>
                      </w:tcPr>
                      <w:p w:rsidR="00E46809" w:rsidRPr="00712218" w:rsidRDefault="00E46809" w:rsidP="00E46809">
                        <w:pPr>
                          <w:jc w:val="center"/>
                          <w:rPr>
                            <w:rFonts w:cs="Arial"/>
                            <w:i/>
                            <w:sz w:val="20"/>
                          </w:rPr>
                        </w:pPr>
                      </w:p>
                      <w:p w:rsidR="00E46809" w:rsidRPr="00712218" w:rsidRDefault="00E46809" w:rsidP="00E46809">
                        <w:pPr>
                          <w:jc w:val="center"/>
                          <w:rPr>
                            <w:i/>
                          </w:rPr>
                        </w:pPr>
                        <w:r w:rsidRPr="00712218">
                          <w:rPr>
                            <w:rFonts w:cs="Arial"/>
                            <w:i/>
                            <w:sz w:val="20"/>
                          </w:rPr>
                          <w:t>ja</w:t>
                        </w:r>
                      </w:p>
                    </w:tc>
                    <w:tc>
                      <w:tcPr>
                        <w:tcW w:w="1794" w:type="dxa"/>
                        <w:tcBorders>
                          <w:top w:val="single" w:sz="4" w:space="0" w:color="auto"/>
                          <w:left w:val="single" w:sz="4" w:space="0" w:color="auto"/>
                          <w:bottom w:val="single" w:sz="4" w:space="0" w:color="auto"/>
                          <w:right w:val="single" w:sz="4" w:space="0" w:color="auto"/>
                        </w:tcBorders>
                      </w:tcPr>
                      <w:p w:rsidR="00E46809" w:rsidRPr="00712218" w:rsidRDefault="00E46809" w:rsidP="00E46809">
                        <w:pPr>
                          <w:jc w:val="center"/>
                          <w:rPr>
                            <w:rFonts w:cs="Arial"/>
                            <w:i/>
                            <w:sz w:val="20"/>
                          </w:rPr>
                        </w:pPr>
                      </w:p>
                      <w:p w:rsidR="00E46809" w:rsidRPr="00712218" w:rsidRDefault="00E46809" w:rsidP="00E46809">
                        <w:pPr>
                          <w:jc w:val="center"/>
                          <w:rPr>
                            <w:rFonts w:cs="Arial"/>
                            <w:i/>
                            <w:sz w:val="20"/>
                          </w:rPr>
                        </w:pPr>
                        <w:r w:rsidRPr="00712218">
                          <w:rPr>
                            <w:rFonts w:cs="Arial"/>
                            <w:i/>
                            <w:sz w:val="20"/>
                          </w:rPr>
                          <w:t xml:space="preserve">Bijlage </w:t>
                        </w:r>
                        <w:r w:rsidR="000951A8">
                          <w:rPr>
                            <w:rFonts w:cs="Arial"/>
                            <w:i/>
                            <w:sz w:val="20"/>
                          </w:rPr>
                          <w:t>9</w:t>
                        </w:r>
                        <w:r w:rsidRPr="00712218">
                          <w:rPr>
                            <w:rFonts w:cs="Arial"/>
                            <w:i/>
                            <w:sz w:val="20"/>
                          </w:rPr>
                          <w:t xml:space="preserve"> </w:t>
                        </w:r>
                        <w:r w:rsidR="000951A8">
                          <w:rPr>
                            <w:rFonts w:cs="Arial"/>
                            <w:i/>
                            <w:sz w:val="20"/>
                          </w:rPr>
                          <w:t xml:space="preserve">toepassing </w:t>
                        </w:r>
                        <w:proofErr w:type="spellStart"/>
                        <w:r w:rsidRPr="00712218">
                          <w:rPr>
                            <w:rFonts w:cs="Arial"/>
                            <w:i/>
                            <w:sz w:val="20"/>
                          </w:rPr>
                          <w:t>social</w:t>
                        </w:r>
                        <w:proofErr w:type="spellEnd"/>
                        <w:r w:rsidR="000951A8">
                          <w:rPr>
                            <w:rFonts w:cs="Arial"/>
                            <w:i/>
                            <w:sz w:val="20"/>
                          </w:rPr>
                          <w:t xml:space="preserve"> return</w:t>
                        </w:r>
                      </w:p>
                      <w:p w:rsidR="00E46809" w:rsidRPr="00712218" w:rsidRDefault="00E46809" w:rsidP="00E46809">
                        <w:pPr>
                          <w:jc w:val="center"/>
                          <w:rPr>
                            <w:rFonts w:cs="Arial"/>
                            <w:i/>
                            <w:sz w:val="20"/>
                          </w:rPr>
                        </w:pPr>
                      </w:p>
                      <w:p w:rsidR="00E46809" w:rsidRPr="00712218" w:rsidRDefault="00E46809" w:rsidP="00E46809">
                        <w:pPr>
                          <w:tabs>
                            <w:tab w:val="left" w:pos="0"/>
                            <w:tab w:val="left" w:pos="284"/>
                            <w:tab w:val="left" w:pos="851"/>
                            <w:tab w:val="left" w:pos="1418"/>
                            <w:tab w:val="left" w:pos="1985"/>
                          </w:tabs>
                          <w:rPr>
                            <w:rFonts w:cs="Arial"/>
                            <w:i/>
                            <w:color w:val="FF0000"/>
                            <w:sz w:val="20"/>
                          </w:rPr>
                        </w:pPr>
                      </w:p>
                    </w:tc>
                  </w:tr>
                </w:tbl>
                <w:p w:rsidR="00E46809" w:rsidRPr="00712218" w:rsidRDefault="00E46809" w:rsidP="00E46809">
                  <w:pPr>
                    <w:ind w:right="-1"/>
                    <w:rPr>
                      <w:rFonts w:cs="Arial"/>
                      <w:b/>
                      <w:i/>
                      <w:sz w:val="20"/>
                    </w:rPr>
                  </w:pPr>
                </w:p>
              </w:tc>
              <w:tc>
                <w:tcPr>
                  <w:tcW w:w="146" w:type="dxa"/>
                </w:tcPr>
                <w:p w:rsidR="00E46809" w:rsidRPr="00712218" w:rsidRDefault="00E46809" w:rsidP="00E46809">
                  <w:pPr>
                    <w:rPr>
                      <w:rFonts w:cs="Arial"/>
                      <w:i/>
                      <w:sz w:val="20"/>
                    </w:rPr>
                  </w:pPr>
                </w:p>
              </w:tc>
              <w:tc>
                <w:tcPr>
                  <w:tcW w:w="146" w:type="dxa"/>
                </w:tcPr>
                <w:p w:rsidR="00E46809" w:rsidRPr="00712218" w:rsidRDefault="00E46809" w:rsidP="00E46809">
                  <w:pPr>
                    <w:rPr>
                      <w:rFonts w:cs="Arial"/>
                      <w:i/>
                      <w:sz w:val="20"/>
                    </w:rPr>
                  </w:pPr>
                </w:p>
              </w:tc>
            </w:tr>
          </w:tbl>
          <w:p w:rsidR="00E46809" w:rsidRPr="00D93DAE" w:rsidRDefault="00E46809" w:rsidP="00E46809">
            <w:pPr>
              <w:ind w:right="-1"/>
              <w:rPr>
                <w:rFonts w:cs="Arial"/>
                <w:b/>
                <w:sz w:val="20"/>
              </w:rPr>
            </w:pPr>
          </w:p>
        </w:tc>
        <w:tc>
          <w:tcPr>
            <w:tcW w:w="146" w:type="dxa"/>
          </w:tcPr>
          <w:p w:rsidR="00E46809" w:rsidRPr="000E3375" w:rsidRDefault="00E46809" w:rsidP="00E46809">
            <w:pPr>
              <w:rPr>
                <w:rFonts w:cs="Arial"/>
                <w:sz w:val="20"/>
              </w:rPr>
            </w:pPr>
          </w:p>
        </w:tc>
        <w:tc>
          <w:tcPr>
            <w:tcW w:w="146" w:type="dxa"/>
          </w:tcPr>
          <w:p w:rsidR="00E46809" w:rsidRPr="000E3375" w:rsidRDefault="00E46809" w:rsidP="00E46809">
            <w:pPr>
              <w:rPr>
                <w:rFonts w:cs="Arial"/>
                <w:sz w:val="20"/>
              </w:rPr>
            </w:pPr>
          </w:p>
        </w:tc>
      </w:tr>
      <w:tr w:rsidR="00E46809" w:rsidRPr="000E3375" w:rsidTr="00712218">
        <w:trPr>
          <w:gridAfter w:val="3"/>
          <w:wAfter w:w="425" w:type="dxa"/>
        </w:trPr>
        <w:tc>
          <w:tcPr>
            <w:tcW w:w="9389" w:type="dxa"/>
            <w:gridSpan w:val="2"/>
          </w:tcPr>
          <w:p w:rsidR="00E46809" w:rsidRPr="00D93DAE" w:rsidRDefault="00E46809" w:rsidP="00E46809">
            <w:pPr>
              <w:rPr>
                <w:rFonts w:cs="Arial"/>
                <w:b/>
                <w:sz w:val="20"/>
              </w:rPr>
            </w:pPr>
          </w:p>
        </w:tc>
        <w:tc>
          <w:tcPr>
            <w:tcW w:w="146" w:type="dxa"/>
          </w:tcPr>
          <w:p w:rsidR="00E46809" w:rsidRPr="000E3375" w:rsidRDefault="00E46809" w:rsidP="00E46809">
            <w:pPr>
              <w:rPr>
                <w:rFonts w:cs="Arial"/>
                <w:sz w:val="20"/>
              </w:rPr>
            </w:pPr>
          </w:p>
        </w:tc>
        <w:tc>
          <w:tcPr>
            <w:tcW w:w="146" w:type="dxa"/>
          </w:tcPr>
          <w:p w:rsidR="00E46809" w:rsidRPr="000E3375" w:rsidRDefault="00E46809" w:rsidP="00E46809">
            <w:pPr>
              <w:rPr>
                <w:rFonts w:cs="Arial"/>
                <w:sz w:val="20"/>
              </w:rPr>
            </w:pPr>
          </w:p>
        </w:tc>
      </w:tr>
    </w:tbl>
    <w:p w:rsidR="00E46809" w:rsidRPr="004C4F23" w:rsidRDefault="00E46809" w:rsidP="00712218">
      <w:pPr>
        <w:pStyle w:val="Geenafstand"/>
        <w:rPr>
          <w:rFonts w:ascii="Arial" w:hAnsi="Arial" w:cs="Arial"/>
          <w:sz w:val="20"/>
          <w:szCs w:val="20"/>
        </w:rPr>
      </w:pPr>
      <w:r w:rsidRPr="004C4F23">
        <w:rPr>
          <w:rFonts w:ascii="Arial" w:hAnsi="Arial" w:cs="Arial"/>
          <w:sz w:val="20"/>
          <w:szCs w:val="20"/>
        </w:rPr>
        <w:t>Ondertekening van de verklaring Maatschappelijk Verantwoord Inkopen</w:t>
      </w:r>
    </w:p>
    <w:p w:rsidR="00E46809" w:rsidRDefault="00E46809" w:rsidP="00712218">
      <w:pPr>
        <w:tabs>
          <w:tab w:val="left" w:pos="0"/>
        </w:tabs>
        <w:rPr>
          <w:rFonts w:cs="Arial"/>
          <w:sz w:val="20"/>
        </w:rPr>
      </w:pPr>
    </w:p>
    <w:p w:rsidR="00E46809" w:rsidRDefault="00E46809" w:rsidP="00712218">
      <w:pPr>
        <w:tabs>
          <w:tab w:val="left" w:pos="540"/>
          <w:tab w:val="left" w:pos="839"/>
        </w:tabs>
        <w:autoSpaceDE w:val="0"/>
        <w:autoSpaceDN w:val="0"/>
        <w:adjustRightInd w:val="0"/>
        <w:ind w:right="142"/>
        <w:rPr>
          <w:rFonts w:cs="Arial"/>
          <w:sz w:val="20"/>
        </w:rPr>
      </w:pPr>
      <w:r w:rsidRPr="00D93DAE">
        <w:rPr>
          <w:rFonts w:cs="Arial"/>
          <w:sz w:val="20"/>
        </w:rPr>
        <w:t xml:space="preserve">Door in te schrijven op deze aanbesteding stemt een </w:t>
      </w:r>
      <w:r>
        <w:rPr>
          <w:rFonts w:cs="Arial"/>
          <w:sz w:val="20"/>
        </w:rPr>
        <w:t>inschrijver</w:t>
      </w:r>
      <w:r w:rsidRPr="00D93DAE">
        <w:rPr>
          <w:rFonts w:cs="Arial"/>
          <w:sz w:val="20"/>
        </w:rPr>
        <w:t xml:space="preserve"> volledig en onvoorwaarde</w:t>
      </w:r>
      <w:r>
        <w:rPr>
          <w:rFonts w:cs="Arial"/>
          <w:sz w:val="20"/>
        </w:rPr>
        <w:t>lijk in met het bepaalde in het betreffende artikel</w:t>
      </w:r>
      <w:r w:rsidRPr="00D93DAE">
        <w:rPr>
          <w:rFonts w:cs="Arial"/>
          <w:sz w:val="20"/>
        </w:rPr>
        <w:t xml:space="preserve"> </w:t>
      </w:r>
      <w:r>
        <w:rPr>
          <w:rFonts w:cs="Arial"/>
          <w:sz w:val="20"/>
        </w:rPr>
        <w:t xml:space="preserve">van toepassing zijnde voor de aanbesteding </w:t>
      </w:r>
      <w:proofErr w:type="spellStart"/>
      <w:r w:rsidR="00E76EAD">
        <w:rPr>
          <w:rFonts w:cs="Arial"/>
          <w:sz w:val="20"/>
        </w:rPr>
        <w:t>Geluidisolatieproject</w:t>
      </w:r>
      <w:proofErr w:type="spellEnd"/>
      <w:r w:rsidR="00E76EAD">
        <w:rPr>
          <w:rFonts w:cs="Arial"/>
          <w:sz w:val="20"/>
        </w:rPr>
        <w:t xml:space="preserve"> ISV3 Beek</w:t>
      </w:r>
      <w:r w:rsidRPr="00D93DAE">
        <w:rPr>
          <w:rFonts w:cs="Arial"/>
          <w:sz w:val="20"/>
        </w:rPr>
        <w:t xml:space="preserve">. </w:t>
      </w:r>
    </w:p>
    <w:p w:rsidR="00E46809" w:rsidRPr="00822DB8" w:rsidRDefault="00E46809" w:rsidP="00712218">
      <w:pPr>
        <w:rPr>
          <w:rFonts w:cs="Arial"/>
          <w:sz w:val="20"/>
        </w:rPr>
      </w:pPr>
    </w:p>
    <w:p w:rsidR="00712218" w:rsidRDefault="00712218" w:rsidP="00712218">
      <w:pPr>
        <w:tabs>
          <w:tab w:val="left" w:pos="1245"/>
        </w:tabs>
      </w:pPr>
    </w:p>
    <w:p w:rsidR="00712218" w:rsidRDefault="00712218" w:rsidP="00712218">
      <w:pPr>
        <w:tabs>
          <w:tab w:val="left" w:pos="1245"/>
        </w:tabs>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30"/>
        <w:gridCol w:w="5870"/>
      </w:tblGrid>
      <w:tr w:rsidR="00712218" w:rsidTr="00E27CBA">
        <w:trPr>
          <w:cantSplit/>
        </w:trPr>
        <w:tc>
          <w:tcPr>
            <w:tcW w:w="8100" w:type="dxa"/>
            <w:gridSpan w:val="2"/>
            <w:shd w:val="clear" w:color="auto" w:fill="FFFFFF"/>
          </w:tcPr>
          <w:p w:rsidR="00712218" w:rsidRDefault="00712218" w:rsidP="000951A8">
            <w:pPr>
              <w:tabs>
                <w:tab w:val="left" w:pos="340"/>
                <w:tab w:val="left" w:pos="680"/>
                <w:tab w:val="left" w:pos="1021"/>
                <w:tab w:val="left" w:pos="1361"/>
                <w:tab w:val="left" w:pos="1701"/>
              </w:tabs>
              <w:rPr>
                <w:rFonts w:cs="Arial"/>
                <w:b/>
              </w:rPr>
            </w:pPr>
            <w:r>
              <w:rPr>
                <w:rFonts w:cs="Arial"/>
                <w:b/>
              </w:rPr>
              <w:t>Rech</w:t>
            </w:r>
            <w:r w:rsidR="000951A8">
              <w:rPr>
                <w:rFonts w:cs="Arial"/>
                <w:b/>
              </w:rPr>
              <w:t>tsgeldige ondertekening namens inschrijver</w:t>
            </w:r>
            <w:r>
              <w:rPr>
                <w:rFonts w:cs="Arial"/>
                <w:b/>
              </w:rPr>
              <w:t>:</w:t>
            </w:r>
          </w:p>
        </w:tc>
      </w:tr>
      <w:tr w:rsidR="00712218" w:rsidTr="00E27CBA">
        <w:tc>
          <w:tcPr>
            <w:tcW w:w="2230" w:type="dxa"/>
          </w:tcPr>
          <w:p w:rsidR="00712218" w:rsidRDefault="00712218" w:rsidP="00E27CBA">
            <w:pPr>
              <w:tabs>
                <w:tab w:val="left" w:pos="340"/>
                <w:tab w:val="left" w:pos="680"/>
                <w:tab w:val="left" w:pos="1021"/>
                <w:tab w:val="left" w:pos="1361"/>
                <w:tab w:val="left" w:pos="1701"/>
              </w:tabs>
              <w:rPr>
                <w:rFonts w:cs="Arial"/>
              </w:rPr>
            </w:pPr>
          </w:p>
          <w:p w:rsidR="00712218" w:rsidRDefault="00712218" w:rsidP="00E27CBA">
            <w:pPr>
              <w:tabs>
                <w:tab w:val="left" w:pos="340"/>
                <w:tab w:val="left" w:pos="680"/>
                <w:tab w:val="left" w:pos="1021"/>
                <w:tab w:val="left" w:pos="1361"/>
                <w:tab w:val="left" w:pos="1701"/>
              </w:tabs>
              <w:rPr>
                <w:rFonts w:cs="Arial"/>
              </w:rPr>
            </w:pPr>
            <w:r>
              <w:rPr>
                <w:rFonts w:cs="Arial"/>
              </w:rPr>
              <w:t>Naam</w:t>
            </w:r>
            <w:r>
              <w:rPr>
                <w:rFonts w:cs="Arial"/>
              </w:rPr>
              <w:tab/>
              <w:t>:</w:t>
            </w:r>
          </w:p>
          <w:p w:rsidR="00712218" w:rsidRDefault="00712218" w:rsidP="00E27CBA">
            <w:pPr>
              <w:tabs>
                <w:tab w:val="left" w:pos="340"/>
                <w:tab w:val="left" w:pos="680"/>
                <w:tab w:val="left" w:pos="1021"/>
                <w:tab w:val="left" w:pos="1361"/>
                <w:tab w:val="left" w:pos="1701"/>
              </w:tabs>
              <w:rPr>
                <w:rFonts w:cs="Arial"/>
              </w:rPr>
            </w:pPr>
          </w:p>
        </w:tc>
        <w:tc>
          <w:tcPr>
            <w:tcW w:w="5870" w:type="dxa"/>
          </w:tcPr>
          <w:p w:rsidR="00712218" w:rsidRDefault="00712218" w:rsidP="00E27CBA">
            <w:pPr>
              <w:tabs>
                <w:tab w:val="left" w:pos="340"/>
                <w:tab w:val="left" w:pos="680"/>
                <w:tab w:val="left" w:pos="1021"/>
                <w:tab w:val="left" w:pos="1361"/>
                <w:tab w:val="left" w:pos="1701"/>
              </w:tabs>
              <w:rPr>
                <w:rFonts w:cs="Arial"/>
              </w:rPr>
            </w:pPr>
          </w:p>
        </w:tc>
      </w:tr>
      <w:tr w:rsidR="00712218" w:rsidTr="00E27CBA">
        <w:tc>
          <w:tcPr>
            <w:tcW w:w="2230" w:type="dxa"/>
          </w:tcPr>
          <w:p w:rsidR="00712218" w:rsidRDefault="00712218" w:rsidP="00E27CBA">
            <w:pPr>
              <w:tabs>
                <w:tab w:val="left" w:pos="340"/>
                <w:tab w:val="left" w:pos="680"/>
                <w:tab w:val="left" w:pos="1021"/>
                <w:tab w:val="left" w:pos="1361"/>
                <w:tab w:val="left" w:pos="1701"/>
              </w:tabs>
              <w:rPr>
                <w:rFonts w:cs="Arial"/>
              </w:rPr>
            </w:pPr>
          </w:p>
          <w:p w:rsidR="00712218" w:rsidRDefault="00712218" w:rsidP="00E27CBA">
            <w:pPr>
              <w:tabs>
                <w:tab w:val="left" w:pos="340"/>
                <w:tab w:val="left" w:pos="680"/>
                <w:tab w:val="left" w:pos="1021"/>
                <w:tab w:val="left" w:pos="1361"/>
                <w:tab w:val="left" w:pos="1701"/>
              </w:tabs>
              <w:rPr>
                <w:rFonts w:cs="Arial"/>
              </w:rPr>
            </w:pPr>
            <w:r>
              <w:rPr>
                <w:rFonts w:cs="Arial"/>
              </w:rPr>
              <w:t>Functie</w:t>
            </w:r>
            <w:r>
              <w:rPr>
                <w:rFonts w:cs="Arial"/>
              </w:rPr>
              <w:tab/>
              <w:t>:</w:t>
            </w:r>
          </w:p>
          <w:p w:rsidR="00712218" w:rsidRDefault="00712218" w:rsidP="00E27CBA">
            <w:pPr>
              <w:tabs>
                <w:tab w:val="left" w:pos="340"/>
                <w:tab w:val="left" w:pos="680"/>
                <w:tab w:val="left" w:pos="1021"/>
                <w:tab w:val="left" w:pos="1361"/>
                <w:tab w:val="left" w:pos="1701"/>
              </w:tabs>
              <w:rPr>
                <w:rFonts w:cs="Arial"/>
              </w:rPr>
            </w:pPr>
          </w:p>
        </w:tc>
        <w:tc>
          <w:tcPr>
            <w:tcW w:w="5870" w:type="dxa"/>
          </w:tcPr>
          <w:p w:rsidR="00712218" w:rsidRDefault="00712218" w:rsidP="00E27CBA">
            <w:pPr>
              <w:tabs>
                <w:tab w:val="left" w:pos="340"/>
                <w:tab w:val="left" w:pos="680"/>
                <w:tab w:val="left" w:pos="1021"/>
                <w:tab w:val="left" w:pos="1361"/>
                <w:tab w:val="left" w:pos="1701"/>
              </w:tabs>
              <w:rPr>
                <w:rFonts w:cs="Arial"/>
              </w:rPr>
            </w:pPr>
          </w:p>
        </w:tc>
      </w:tr>
      <w:tr w:rsidR="00712218" w:rsidTr="00E27CBA">
        <w:tc>
          <w:tcPr>
            <w:tcW w:w="2230" w:type="dxa"/>
          </w:tcPr>
          <w:p w:rsidR="00712218" w:rsidRDefault="00712218" w:rsidP="00E27CBA">
            <w:pPr>
              <w:tabs>
                <w:tab w:val="left" w:pos="340"/>
                <w:tab w:val="left" w:pos="680"/>
                <w:tab w:val="left" w:pos="1021"/>
                <w:tab w:val="left" w:pos="1361"/>
                <w:tab w:val="left" w:pos="1701"/>
              </w:tabs>
              <w:rPr>
                <w:rFonts w:cs="Arial"/>
              </w:rPr>
            </w:pPr>
          </w:p>
          <w:p w:rsidR="00712218" w:rsidRDefault="00712218" w:rsidP="00E27CBA">
            <w:pPr>
              <w:tabs>
                <w:tab w:val="left" w:pos="340"/>
                <w:tab w:val="left" w:pos="680"/>
                <w:tab w:val="left" w:pos="1021"/>
                <w:tab w:val="left" w:pos="1361"/>
                <w:tab w:val="left" w:pos="1701"/>
              </w:tabs>
              <w:rPr>
                <w:rFonts w:cs="Arial"/>
              </w:rPr>
            </w:pPr>
            <w:r>
              <w:rPr>
                <w:rFonts w:cs="Arial"/>
              </w:rPr>
              <w:t>Plaats</w:t>
            </w:r>
            <w:r>
              <w:rPr>
                <w:rFonts w:cs="Arial"/>
              </w:rPr>
              <w:tab/>
              <w:t>:</w:t>
            </w:r>
          </w:p>
          <w:p w:rsidR="00712218" w:rsidRDefault="00712218" w:rsidP="00E27CBA">
            <w:pPr>
              <w:tabs>
                <w:tab w:val="left" w:pos="340"/>
                <w:tab w:val="left" w:pos="680"/>
                <w:tab w:val="left" w:pos="1021"/>
                <w:tab w:val="left" w:pos="1361"/>
                <w:tab w:val="left" w:pos="1701"/>
              </w:tabs>
              <w:rPr>
                <w:rFonts w:cs="Arial"/>
              </w:rPr>
            </w:pPr>
          </w:p>
        </w:tc>
        <w:tc>
          <w:tcPr>
            <w:tcW w:w="5870" w:type="dxa"/>
          </w:tcPr>
          <w:p w:rsidR="00712218" w:rsidRDefault="00712218" w:rsidP="00E27CBA">
            <w:pPr>
              <w:tabs>
                <w:tab w:val="left" w:pos="340"/>
                <w:tab w:val="left" w:pos="680"/>
                <w:tab w:val="left" w:pos="1021"/>
                <w:tab w:val="left" w:pos="1361"/>
                <w:tab w:val="left" w:pos="1701"/>
              </w:tabs>
              <w:rPr>
                <w:rFonts w:cs="Arial"/>
              </w:rPr>
            </w:pPr>
          </w:p>
        </w:tc>
      </w:tr>
      <w:tr w:rsidR="00712218" w:rsidTr="00E27CBA">
        <w:tc>
          <w:tcPr>
            <w:tcW w:w="2230" w:type="dxa"/>
          </w:tcPr>
          <w:p w:rsidR="00712218" w:rsidRDefault="00712218" w:rsidP="00E27CBA">
            <w:pPr>
              <w:tabs>
                <w:tab w:val="left" w:pos="340"/>
                <w:tab w:val="left" w:pos="680"/>
                <w:tab w:val="left" w:pos="1021"/>
                <w:tab w:val="left" w:pos="1361"/>
                <w:tab w:val="left" w:pos="1701"/>
              </w:tabs>
              <w:rPr>
                <w:rFonts w:cs="Arial"/>
              </w:rPr>
            </w:pPr>
          </w:p>
          <w:p w:rsidR="00712218" w:rsidRDefault="00712218" w:rsidP="00E27CBA">
            <w:pPr>
              <w:tabs>
                <w:tab w:val="left" w:pos="340"/>
                <w:tab w:val="left" w:pos="680"/>
                <w:tab w:val="left" w:pos="1021"/>
                <w:tab w:val="left" w:pos="1361"/>
                <w:tab w:val="left" w:pos="1701"/>
              </w:tabs>
              <w:rPr>
                <w:rFonts w:cs="Arial"/>
              </w:rPr>
            </w:pPr>
            <w:r>
              <w:rPr>
                <w:rFonts w:cs="Arial"/>
              </w:rPr>
              <w:t>Datum</w:t>
            </w:r>
            <w:r>
              <w:rPr>
                <w:rFonts w:cs="Arial"/>
              </w:rPr>
              <w:tab/>
              <w:t>:</w:t>
            </w:r>
          </w:p>
          <w:p w:rsidR="00712218" w:rsidRDefault="00712218" w:rsidP="00E27CBA">
            <w:pPr>
              <w:tabs>
                <w:tab w:val="left" w:pos="340"/>
                <w:tab w:val="left" w:pos="680"/>
                <w:tab w:val="left" w:pos="1021"/>
                <w:tab w:val="left" w:pos="1361"/>
                <w:tab w:val="left" w:pos="1701"/>
              </w:tabs>
              <w:rPr>
                <w:rFonts w:cs="Arial"/>
              </w:rPr>
            </w:pPr>
          </w:p>
        </w:tc>
        <w:tc>
          <w:tcPr>
            <w:tcW w:w="5870" w:type="dxa"/>
          </w:tcPr>
          <w:p w:rsidR="00712218" w:rsidRDefault="00712218" w:rsidP="00E27CBA">
            <w:pPr>
              <w:tabs>
                <w:tab w:val="left" w:pos="340"/>
                <w:tab w:val="left" w:pos="680"/>
                <w:tab w:val="left" w:pos="1021"/>
                <w:tab w:val="left" w:pos="1361"/>
                <w:tab w:val="left" w:pos="1701"/>
              </w:tabs>
              <w:rPr>
                <w:rFonts w:cs="Arial"/>
              </w:rPr>
            </w:pPr>
          </w:p>
        </w:tc>
      </w:tr>
      <w:tr w:rsidR="00712218" w:rsidTr="00E27CBA">
        <w:tc>
          <w:tcPr>
            <w:tcW w:w="2230" w:type="dxa"/>
          </w:tcPr>
          <w:p w:rsidR="00712218" w:rsidRDefault="00712218" w:rsidP="00E27CBA">
            <w:pPr>
              <w:tabs>
                <w:tab w:val="left" w:pos="340"/>
                <w:tab w:val="left" w:pos="680"/>
                <w:tab w:val="left" w:pos="1021"/>
                <w:tab w:val="left" w:pos="1361"/>
                <w:tab w:val="left" w:pos="1701"/>
              </w:tabs>
              <w:rPr>
                <w:rFonts w:cs="Arial"/>
              </w:rPr>
            </w:pPr>
          </w:p>
          <w:p w:rsidR="00712218" w:rsidRDefault="00712218" w:rsidP="00E27CBA">
            <w:pPr>
              <w:tabs>
                <w:tab w:val="left" w:pos="340"/>
                <w:tab w:val="left" w:pos="680"/>
                <w:tab w:val="left" w:pos="1021"/>
                <w:tab w:val="left" w:pos="1361"/>
                <w:tab w:val="left" w:pos="1701"/>
              </w:tabs>
              <w:rPr>
                <w:rFonts w:cs="Arial"/>
              </w:rPr>
            </w:pPr>
            <w:r>
              <w:rPr>
                <w:rFonts w:cs="Arial"/>
              </w:rPr>
              <w:t>Handtekening</w:t>
            </w:r>
            <w:r>
              <w:rPr>
                <w:rFonts w:cs="Arial"/>
              </w:rPr>
              <w:tab/>
              <w:t>:</w:t>
            </w:r>
          </w:p>
          <w:p w:rsidR="00712218" w:rsidRDefault="00712218" w:rsidP="00E27CBA">
            <w:pPr>
              <w:tabs>
                <w:tab w:val="left" w:pos="340"/>
                <w:tab w:val="left" w:pos="680"/>
                <w:tab w:val="left" w:pos="1021"/>
                <w:tab w:val="left" w:pos="1361"/>
                <w:tab w:val="left" w:pos="1701"/>
              </w:tabs>
              <w:rPr>
                <w:rFonts w:cs="Arial"/>
              </w:rPr>
            </w:pPr>
          </w:p>
        </w:tc>
        <w:tc>
          <w:tcPr>
            <w:tcW w:w="5870" w:type="dxa"/>
          </w:tcPr>
          <w:p w:rsidR="00712218" w:rsidRDefault="00712218" w:rsidP="00E27CBA">
            <w:pPr>
              <w:tabs>
                <w:tab w:val="left" w:pos="340"/>
                <w:tab w:val="left" w:pos="680"/>
                <w:tab w:val="left" w:pos="1021"/>
                <w:tab w:val="left" w:pos="1361"/>
                <w:tab w:val="left" w:pos="1701"/>
              </w:tabs>
              <w:rPr>
                <w:rFonts w:cs="Arial"/>
              </w:rPr>
            </w:pPr>
          </w:p>
          <w:p w:rsidR="00712218" w:rsidRDefault="00712218" w:rsidP="00E27CBA">
            <w:pPr>
              <w:tabs>
                <w:tab w:val="left" w:pos="340"/>
                <w:tab w:val="left" w:pos="680"/>
                <w:tab w:val="left" w:pos="1021"/>
                <w:tab w:val="left" w:pos="1361"/>
                <w:tab w:val="left" w:pos="1701"/>
              </w:tabs>
              <w:rPr>
                <w:rFonts w:cs="Arial"/>
              </w:rPr>
            </w:pPr>
          </w:p>
          <w:p w:rsidR="00712218" w:rsidRDefault="00712218" w:rsidP="00E27CBA">
            <w:pPr>
              <w:tabs>
                <w:tab w:val="left" w:pos="340"/>
                <w:tab w:val="left" w:pos="680"/>
                <w:tab w:val="left" w:pos="1021"/>
                <w:tab w:val="left" w:pos="1361"/>
                <w:tab w:val="left" w:pos="1701"/>
              </w:tabs>
              <w:rPr>
                <w:rFonts w:cs="Arial"/>
              </w:rPr>
            </w:pPr>
          </w:p>
        </w:tc>
      </w:tr>
    </w:tbl>
    <w:p w:rsidR="00712218" w:rsidRDefault="00712218" w:rsidP="00712218">
      <w:pPr>
        <w:tabs>
          <w:tab w:val="left" w:pos="1245"/>
        </w:tabs>
      </w:pPr>
    </w:p>
    <w:p w:rsidR="000951A8" w:rsidRPr="000951A8" w:rsidRDefault="000951A8" w:rsidP="000951A8">
      <w:pPr>
        <w:pStyle w:val="Appendix"/>
        <w:spacing w:line="255" w:lineRule="atLeast"/>
      </w:pPr>
      <w:r>
        <w:br w:type="page"/>
      </w:r>
      <w:r>
        <w:lastRenderedPageBreak/>
        <w:t xml:space="preserve">BIJLAGE 9 </w:t>
      </w:r>
      <w:r w:rsidRPr="000951A8">
        <w:t xml:space="preserve">Toepassing </w:t>
      </w:r>
      <w:proofErr w:type="spellStart"/>
      <w:r w:rsidRPr="000951A8">
        <w:t>Social</w:t>
      </w:r>
      <w:proofErr w:type="spellEnd"/>
      <w:r w:rsidRPr="000951A8">
        <w:t xml:space="preserve"> Return </w:t>
      </w:r>
    </w:p>
    <w:p w:rsidR="000951A8" w:rsidRPr="000951A8" w:rsidRDefault="000951A8" w:rsidP="000951A8">
      <w:pPr>
        <w:pStyle w:val="Koptekst"/>
        <w:tabs>
          <w:tab w:val="clear" w:pos="4536"/>
          <w:tab w:val="clear" w:pos="9072"/>
        </w:tabs>
        <w:autoSpaceDE w:val="0"/>
        <w:autoSpaceDN w:val="0"/>
        <w:adjustRightInd w:val="0"/>
        <w:rPr>
          <w:rFonts w:cs="Arial"/>
          <w:b w:val="0"/>
          <w:sz w:val="20"/>
        </w:rPr>
      </w:pPr>
      <w:r w:rsidRPr="000951A8">
        <w:rPr>
          <w:rFonts w:cs="Arial"/>
          <w:b w:val="0"/>
          <w:sz w:val="20"/>
        </w:rPr>
        <w:t>Bij het voorliggende werk wil de opdrachtgever samen met de opdrachtnemer(s) haar maatschappelijke verantwoordelijkheid nemen bij het creëren van werkgelegenheid, opleiding en werkervaring aan mensen met een afstand tot de arbeidsmarkt. Zo krijgen uitkeringsgerechtigden, in samenwerking met de gemeenten in de Westelijke Mijnstreek ( Sittard-Geleen, Stein, Beek en Schinnen) mogelijkheden werkervaring op te doen, vakkennis op peil te houden en het kwalificatieniveau te verhogen. Een stageplaats en of participatieplaats behoort ook tot de mogelijkheden. Daarbij kan opdrachtnemer denken aan stages in de bouw, de groenvoorziening, de thuiszorg, de schoonmaak, de catering of de administratie. Uw stage of leerwerkbaan biedt werkzoekenden en/of leerlingen de kans (betaalde) werkervaring en kennis op te doen om zo door te stromen naar een betaalde baan.</w:t>
      </w:r>
    </w:p>
    <w:p w:rsidR="000951A8" w:rsidRPr="000951A8" w:rsidRDefault="000951A8" w:rsidP="000951A8">
      <w:pPr>
        <w:autoSpaceDE w:val="0"/>
        <w:autoSpaceDN w:val="0"/>
        <w:adjustRightInd w:val="0"/>
        <w:spacing w:line="240" w:lineRule="auto"/>
        <w:rPr>
          <w:rFonts w:cs="Arial"/>
          <w:sz w:val="20"/>
        </w:rPr>
      </w:pPr>
    </w:p>
    <w:p w:rsidR="000951A8" w:rsidRDefault="000951A8" w:rsidP="000951A8">
      <w:pPr>
        <w:autoSpaceDE w:val="0"/>
        <w:autoSpaceDN w:val="0"/>
        <w:adjustRightInd w:val="0"/>
        <w:spacing w:line="240" w:lineRule="auto"/>
        <w:rPr>
          <w:rFonts w:cs="Arial"/>
          <w:sz w:val="20"/>
        </w:rPr>
      </w:pPr>
    </w:p>
    <w:p w:rsidR="000951A8" w:rsidRPr="000951A8" w:rsidRDefault="000951A8" w:rsidP="000951A8">
      <w:pPr>
        <w:autoSpaceDE w:val="0"/>
        <w:autoSpaceDN w:val="0"/>
        <w:adjustRightInd w:val="0"/>
        <w:spacing w:line="240" w:lineRule="auto"/>
        <w:rPr>
          <w:rFonts w:cs="Arial"/>
          <w:color w:val="FF0000"/>
          <w:sz w:val="20"/>
        </w:rPr>
      </w:pPr>
      <w:r>
        <w:rPr>
          <w:rFonts w:cs="Arial"/>
          <w:sz w:val="20"/>
        </w:rPr>
        <w:t>Gemeente Beek verplicht de opdrachtnemer die de opdracht uitvoert</w:t>
      </w:r>
      <w:r w:rsidRPr="00D93DAE">
        <w:rPr>
          <w:rFonts w:cs="Arial"/>
          <w:sz w:val="20"/>
        </w:rPr>
        <w:t xml:space="preserve"> </w:t>
      </w:r>
      <w:r>
        <w:rPr>
          <w:rFonts w:cs="Arial"/>
          <w:sz w:val="20"/>
        </w:rPr>
        <w:t>om minimaal 5%</w:t>
      </w:r>
      <w:r w:rsidRPr="00D93DAE">
        <w:rPr>
          <w:rFonts w:cs="Arial"/>
          <w:sz w:val="20"/>
        </w:rPr>
        <w:t xml:space="preserve"> van de aanneemsom</w:t>
      </w:r>
      <w:r>
        <w:rPr>
          <w:rFonts w:cs="Arial"/>
          <w:sz w:val="20"/>
        </w:rPr>
        <w:t xml:space="preserve"> </w:t>
      </w:r>
      <w:r w:rsidRPr="00E0463D">
        <w:t xml:space="preserve">voor </w:t>
      </w:r>
      <w:proofErr w:type="spellStart"/>
      <w:r w:rsidRPr="009979E3">
        <w:rPr>
          <w:rFonts w:cs="Arial"/>
          <w:sz w:val="20"/>
        </w:rPr>
        <w:t>werkgelegenheids</w:t>
      </w:r>
      <w:proofErr w:type="spellEnd"/>
      <w:r w:rsidRPr="009979E3">
        <w:rPr>
          <w:rFonts w:cs="Arial"/>
          <w:sz w:val="20"/>
        </w:rPr>
        <w:t xml:space="preserve"> en/of werkervaringsprojecten in te</w:t>
      </w:r>
      <w:r w:rsidRPr="00E0463D">
        <w:t xml:space="preserve"> </w:t>
      </w:r>
      <w:r w:rsidRPr="00410DFD">
        <w:rPr>
          <w:rFonts w:cs="Arial"/>
          <w:sz w:val="20"/>
        </w:rPr>
        <w:t>zetten.</w:t>
      </w:r>
      <w:r>
        <w:rPr>
          <w:rFonts w:cs="Arial"/>
          <w:sz w:val="20"/>
        </w:rPr>
        <w:t xml:space="preserve"> </w:t>
      </w:r>
      <w:proofErr w:type="spellStart"/>
      <w:r w:rsidRPr="001C306A">
        <w:rPr>
          <w:rFonts w:cs="Arial"/>
          <w:sz w:val="20"/>
        </w:rPr>
        <w:t>Social</w:t>
      </w:r>
      <w:proofErr w:type="spellEnd"/>
      <w:r w:rsidRPr="001C306A">
        <w:rPr>
          <w:rFonts w:cs="Arial"/>
          <w:sz w:val="20"/>
        </w:rPr>
        <w:t xml:space="preserve"> Return wordt vormgegeven door inhouding van 5 % van de a</w:t>
      </w:r>
      <w:r>
        <w:rPr>
          <w:rFonts w:cs="Arial"/>
          <w:sz w:val="20"/>
        </w:rPr>
        <w:t xml:space="preserve">annemingssom exclusief </w:t>
      </w:r>
      <w:proofErr w:type="spellStart"/>
      <w:r>
        <w:rPr>
          <w:rFonts w:cs="Arial"/>
          <w:sz w:val="20"/>
        </w:rPr>
        <w:t>b.t.w</w:t>
      </w:r>
      <w:proofErr w:type="spellEnd"/>
      <w:r>
        <w:rPr>
          <w:rFonts w:cs="Arial"/>
          <w:sz w:val="20"/>
        </w:rPr>
        <w:t xml:space="preserve">. </w:t>
      </w:r>
      <w:r w:rsidRPr="001C306A">
        <w:rPr>
          <w:rFonts w:cs="Arial"/>
          <w:sz w:val="20"/>
        </w:rPr>
        <w:t xml:space="preserve">Middels zijn handtekening bij zijn inschrijving verklaart opdrachtnemer zich akkoord met de toepassing van onderhavige </w:t>
      </w:r>
      <w:proofErr w:type="spellStart"/>
      <w:r w:rsidRPr="001C306A">
        <w:rPr>
          <w:rFonts w:cs="Arial"/>
          <w:sz w:val="20"/>
        </w:rPr>
        <w:t>Social</w:t>
      </w:r>
      <w:proofErr w:type="spellEnd"/>
      <w:r w:rsidRPr="001C306A">
        <w:rPr>
          <w:rFonts w:cs="Arial"/>
          <w:sz w:val="20"/>
        </w:rPr>
        <w:t xml:space="preserve"> Return regeling. </w:t>
      </w:r>
    </w:p>
    <w:p w:rsidR="000951A8" w:rsidRDefault="000951A8" w:rsidP="000951A8">
      <w:pPr>
        <w:spacing w:after="120"/>
        <w:rPr>
          <w:rFonts w:cs="Arial"/>
          <w:sz w:val="20"/>
        </w:rPr>
      </w:pPr>
    </w:p>
    <w:p w:rsidR="000951A8" w:rsidRPr="001C306A" w:rsidRDefault="000951A8" w:rsidP="000951A8">
      <w:pPr>
        <w:spacing w:after="120"/>
        <w:rPr>
          <w:rFonts w:cs="Arial"/>
          <w:sz w:val="20"/>
        </w:rPr>
      </w:pPr>
      <w:r w:rsidRPr="001C306A">
        <w:rPr>
          <w:rFonts w:cs="Arial"/>
          <w:sz w:val="20"/>
        </w:rPr>
        <w:t xml:space="preserve">De werkelijke invulling (hoeveel mensen, waar inzetten) wordt na de gunning in een plan van aanpak tussen de opdrachtnemer en onze regiofunctionaris </w:t>
      </w:r>
      <w:proofErr w:type="spellStart"/>
      <w:r w:rsidRPr="001C306A">
        <w:rPr>
          <w:rFonts w:cs="Arial"/>
          <w:sz w:val="20"/>
        </w:rPr>
        <w:t>Social</w:t>
      </w:r>
      <w:proofErr w:type="spellEnd"/>
      <w:r w:rsidRPr="001C306A">
        <w:rPr>
          <w:rFonts w:cs="Arial"/>
          <w:sz w:val="20"/>
        </w:rPr>
        <w:t xml:space="preserve"> Return overeengekomen. </w:t>
      </w:r>
      <w:r>
        <w:rPr>
          <w:rFonts w:cs="Arial"/>
          <w:sz w:val="20"/>
        </w:rPr>
        <w:t>De</w:t>
      </w:r>
      <w:r w:rsidRPr="001C306A">
        <w:rPr>
          <w:rFonts w:cs="Arial"/>
          <w:sz w:val="20"/>
        </w:rPr>
        <w:t xml:space="preserve"> functionaris </w:t>
      </w:r>
      <w:proofErr w:type="spellStart"/>
      <w:r w:rsidRPr="001C306A">
        <w:rPr>
          <w:rFonts w:cs="Arial"/>
          <w:sz w:val="20"/>
        </w:rPr>
        <w:t>Social</w:t>
      </w:r>
      <w:proofErr w:type="spellEnd"/>
      <w:r w:rsidRPr="001C306A">
        <w:rPr>
          <w:rFonts w:cs="Arial"/>
          <w:sz w:val="20"/>
        </w:rPr>
        <w:t xml:space="preserve"> Return maakt niet alleen het plan van aanpak, maar voert dit samen met de opdrachtnemer gedurende de uitvoering uit. Zij zal toezien op het feit dat werkzoekenden hun best doen op de werkplek en evt. consequenties hieraan verbinden voor zover nodig. Maar zij zal tevens er op toezien dat de </w:t>
      </w:r>
      <w:proofErr w:type="spellStart"/>
      <w:r w:rsidRPr="001C306A">
        <w:rPr>
          <w:rFonts w:cs="Arial"/>
          <w:sz w:val="20"/>
        </w:rPr>
        <w:t>social</w:t>
      </w:r>
      <w:proofErr w:type="spellEnd"/>
      <w:r w:rsidRPr="001C306A">
        <w:rPr>
          <w:rFonts w:cs="Arial"/>
          <w:sz w:val="20"/>
        </w:rPr>
        <w:t xml:space="preserve"> return inderdaad wordt toegepast volgens plan.  </w:t>
      </w:r>
    </w:p>
    <w:p w:rsidR="000951A8" w:rsidRPr="001C306A" w:rsidRDefault="000951A8" w:rsidP="000951A8">
      <w:pPr>
        <w:pStyle w:val="Default"/>
        <w:rPr>
          <w:sz w:val="20"/>
          <w:szCs w:val="20"/>
        </w:rPr>
      </w:pPr>
    </w:p>
    <w:p w:rsidR="000951A8" w:rsidRPr="001C306A" w:rsidRDefault="000951A8" w:rsidP="000951A8">
      <w:pPr>
        <w:autoSpaceDE w:val="0"/>
        <w:autoSpaceDN w:val="0"/>
        <w:adjustRightInd w:val="0"/>
        <w:spacing w:line="240" w:lineRule="auto"/>
        <w:rPr>
          <w:rFonts w:cs="Arial"/>
          <w:sz w:val="20"/>
        </w:rPr>
      </w:pPr>
      <w:r w:rsidRPr="001C306A">
        <w:rPr>
          <w:rFonts w:cs="Arial"/>
          <w:sz w:val="20"/>
        </w:rPr>
        <w:t xml:space="preserve">In het uiterste geval dat een opdrachtnemer geen aanbod kan formuleren binnen bovengenoemde opties, zal de gemeente vragen een bijdrage te doen ter waarde van 5% van de opdrachtwaarde in het </w:t>
      </w:r>
      <w:r>
        <w:rPr>
          <w:rFonts w:cs="Arial"/>
          <w:sz w:val="20"/>
        </w:rPr>
        <w:t xml:space="preserve">Fonds </w:t>
      </w:r>
      <w:proofErr w:type="spellStart"/>
      <w:r>
        <w:rPr>
          <w:rFonts w:cs="Arial"/>
          <w:sz w:val="20"/>
        </w:rPr>
        <w:t>Social</w:t>
      </w:r>
      <w:proofErr w:type="spellEnd"/>
      <w:r>
        <w:rPr>
          <w:rFonts w:cs="Arial"/>
          <w:sz w:val="20"/>
        </w:rPr>
        <w:t xml:space="preserve"> Return</w:t>
      </w:r>
      <w:r w:rsidRPr="001C306A">
        <w:rPr>
          <w:rFonts w:cs="Arial"/>
          <w:sz w:val="20"/>
        </w:rPr>
        <w:t xml:space="preserve">. </w:t>
      </w:r>
    </w:p>
    <w:p w:rsidR="000951A8" w:rsidRPr="001C306A" w:rsidRDefault="000951A8" w:rsidP="000951A8">
      <w:pPr>
        <w:autoSpaceDE w:val="0"/>
        <w:autoSpaceDN w:val="0"/>
        <w:adjustRightInd w:val="0"/>
        <w:spacing w:line="240" w:lineRule="auto"/>
        <w:rPr>
          <w:rFonts w:cs="Arial"/>
          <w:b/>
          <w:bCs/>
          <w:sz w:val="20"/>
        </w:rPr>
      </w:pPr>
    </w:p>
    <w:p w:rsidR="000951A8" w:rsidRPr="000951A8" w:rsidRDefault="000951A8" w:rsidP="000951A8">
      <w:pPr>
        <w:pStyle w:val="Kop4"/>
        <w:numPr>
          <w:ilvl w:val="0"/>
          <w:numId w:val="0"/>
        </w:numPr>
      </w:pPr>
      <w:r w:rsidRPr="001C306A">
        <w:t xml:space="preserve">Begrippenlijst </w:t>
      </w:r>
      <w:proofErr w:type="spellStart"/>
      <w:r w:rsidRPr="001C306A">
        <w:t>Social</w:t>
      </w:r>
      <w:proofErr w:type="spellEnd"/>
      <w:r w:rsidRPr="001C306A">
        <w:t xml:space="preserve"> Return</w:t>
      </w:r>
    </w:p>
    <w:p w:rsidR="000951A8" w:rsidRPr="001C306A" w:rsidRDefault="000951A8" w:rsidP="000951A8">
      <w:pPr>
        <w:autoSpaceDE w:val="0"/>
        <w:autoSpaceDN w:val="0"/>
        <w:adjustRightInd w:val="0"/>
        <w:rPr>
          <w:rFonts w:cs="Arial"/>
          <w:color w:val="000000"/>
          <w:sz w:val="20"/>
        </w:rPr>
      </w:pPr>
      <w:proofErr w:type="spellStart"/>
      <w:r w:rsidRPr="001C306A">
        <w:rPr>
          <w:rFonts w:cs="Arial"/>
          <w:b/>
          <w:bCs/>
          <w:sz w:val="20"/>
        </w:rPr>
        <w:t>Social</w:t>
      </w:r>
      <w:proofErr w:type="spellEnd"/>
      <w:r w:rsidRPr="001C306A">
        <w:rPr>
          <w:rFonts w:cs="Arial"/>
          <w:b/>
          <w:bCs/>
          <w:sz w:val="20"/>
        </w:rPr>
        <w:t xml:space="preserve"> return:</w:t>
      </w:r>
      <w:r w:rsidRPr="001C306A">
        <w:rPr>
          <w:rFonts w:cs="Arial"/>
          <w:sz w:val="20"/>
        </w:rPr>
        <w:t xml:space="preserve"> Is het opnemen van sociale voorwaarden, eisen en wensen in inkoop- en aanbestedingstrajecten, zodat opdrachtnemers een bijdrage leveren aan de uitvoering van het </w:t>
      </w:r>
      <w:r>
        <w:rPr>
          <w:rFonts w:cs="Arial"/>
          <w:sz w:val="20"/>
        </w:rPr>
        <w:t>Beekse</w:t>
      </w:r>
      <w:r w:rsidRPr="001C306A">
        <w:rPr>
          <w:rFonts w:cs="Arial"/>
          <w:sz w:val="20"/>
        </w:rPr>
        <w:t xml:space="preserve"> beleid t.a.v. het bieden van werkgelegenheid, opleiding en ervaring aan mensen met een afstand tot de arbeidsmarkt.</w:t>
      </w:r>
      <w:r w:rsidRPr="001C306A">
        <w:rPr>
          <w:rFonts w:cs="Arial"/>
          <w:color w:val="000000"/>
          <w:sz w:val="20"/>
        </w:rPr>
        <w:t xml:space="preserve"> </w:t>
      </w:r>
    </w:p>
    <w:p w:rsidR="000951A8" w:rsidRDefault="000951A8" w:rsidP="000951A8">
      <w:pPr>
        <w:spacing w:after="120"/>
        <w:rPr>
          <w:rFonts w:cs="Arial"/>
          <w:b/>
          <w:bCs/>
          <w:color w:val="000000"/>
          <w:sz w:val="20"/>
        </w:rPr>
      </w:pPr>
    </w:p>
    <w:p w:rsidR="000951A8" w:rsidRPr="001C306A" w:rsidRDefault="000951A8" w:rsidP="000951A8">
      <w:pPr>
        <w:spacing w:after="120"/>
        <w:rPr>
          <w:rFonts w:cs="Arial"/>
          <w:color w:val="000000"/>
          <w:sz w:val="20"/>
        </w:rPr>
      </w:pPr>
      <w:r w:rsidRPr="001C306A">
        <w:rPr>
          <w:rFonts w:cs="Arial"/>
          <w:b/>
          <w:bCs/>
          <w:color w:val="000000"/>
          <w:sz w:val="20"/>
        </w:rPr>
        <w:t>Vaststellen loonsom:</w:t>
      </w:r>
      <w:r w:rsidRPr="001C306A">
        <w:rPr>
          <w:rFonts w:cs="Arial"/>
          <w:color w:val="000000"/>
          <w:sz w:val="20"/>
        </w:rPr>
        <w:t xml:space="preserve"> Voor het bepalen van het percentage van de aanneemsom dat door de inzet van werkzoekenden wordt gerealiseerd gelden de volgende uitgangspunten. De inschaling van de werkzoekende geschiedt conform de geldende CAO, bij het bedrijf zelf of – indien de werknemer elders wordt geplaatst - bij de andere werkgever. Voor leerwerkstages dient de opdrachtnemer voor het kwantificeren van zijn voorstel het loon te nemen volgens de voor het bedrijf geldende CAO als hij/zij wel in loondienst zou zijn. Het gaat om de brutoloonkosten, plus de directe werkgeverslasten van de werknemer.</w:t>
      </w:r>
    </w:p>
    <w:p w:rsidR="000951A8" w:rsidRDefault="000951A8" w:rsidP="000951A8">
      <w:pPr>
        <w:autoSpaceDE w:val="0"/>
        <w:autoSpaceDN w:val="0"/>
        <w:adjustRightInd w:val="0"/>
        <w:rPr>
          <w:rFonts w:cs="Arial"/>
          <w:b/>
          <w:bCs/>
          <w:sz w:val="20"/>
        </w:rPr>
      </w:pPr>
    </w:p>
    <w:p w:rsidR="000951A8" w:rsidRPr="001C306A" w:rsidRDefault="000951A8" w:rsidP="000951A8">
      <w:pPr>
        <w:autoSpaceDE w:val="0"/>
        <w:autoSpaceDN w:val="0"/>
        <w:adjustRightInd w:val="0"/>
        <w:rPr>
          <w:rFonts w:cs="Arial"/>
          <w:sz w:val="20"/>
        </w:rPr>
      </w:pPr>
      <w:r w:rsidRPr="001C306A">
        <w:rPr>
          <w:rFonts w:cs="Arial"/>
          <w:b/>
          <w:bCs/>
          <w:sz w:val="20"/>
        </w:rPr>
        <w:lastRenderedPageBreak/>
        <w:t xml:space="preserve">Taakinhoud opdrachtnemer: </w:t>
      </w:r>
      <w:r w:rsidRPr="001C306A">
        <w:rPr>
          <w:rFonts w:cs="Arial"/>
          <w:sz w:val="20"/>
        </w:rPr>
        <w:t xml:space="preserve">De opdrachtnemer spant zich in om het resultaat </w:t>
      </w:r>
      <w:proofErr w:type="spellStart"/>
      <w:r w:rsidRPr="001C306A">
        <w:rPr>
          <w:rFonts w:cs="Arial"/>
          <w:sz w:val="20"/>
        </w:rPr>
        <w:t>social</w:t>
      </w:r>
      <w:proofErr w:type="spellEnd"/>
      <w:r w:rsidRPr="001C306A">
        <w:rPr>
          <w:rFonts w:cs="Arial"/>
          <w:sz w:val="20"/>
        </w:rPr>
        <w:t xml:space="preserve"> return te bereiken. Zo zal hij, in samenwerking met </w:t>
      </w:r>
      <w:r>
        <w:rPr>
          <w:rFonts w:cs="Arial"/>
          <w:sz w:val="20"/>
        </w:rPr>
        <w:t>d</w:t>
      </w:r>
      <w:r w:rsidRPr="001C306A">
        <w:rPr>
          <w:rFonts w:cs="Arial"/>
          <w:sz w:val="20"/>
        </w:rPr>
        <w:t xml:space="preserve">e regiofunctionaris </w:t>
      </w:r>
      <w:proofErr w:type="spellStart"/>
      <w:r w:rsidRPr="001C306A">
        <w:rPr>
          <w:rFonts w:cs="Arial"/>
          <w:sz w:val="20"/>
        </w:rPr>
        <w:t>Social</w:t>
      </w:r>
      <w:proofErr w:type="spellEnd"/>
      <w:r w:rsidRPr="001C306A">
        <w:rPr>
          <w:rFonts w:cs="Arial"/>
          <w:sz w:val="20"/>
        </w:rPr>
        <w:t xml:space="preserve"> Return, zich moeten inspannen om kandidaten aan te leveren. Voorwaarde daarbij is dat de opdrachtnemer vanaf 7 dagen na ingang van de definitieve gunning tot en met de aanvang van het werk een planning opstelt voor het benodigde personeel en deze planning verstrekt aan de regiofunctionaris </w:t>
      </w:r>
      <w:proofErr w:type="spellStart"/>
      <w:r w:rsidRPr="001C306A">
        <w:rPr>
          <w:rFonts w:cs="Arial"/>
          <w:sz w:val="20"/>
        </w:rPr>
        <w:t>Social</w:t>
      </w:r>
      <w:proofErr w:type="spellEnd"/>
      <w:r w:rsidRPr="001C306A">
        <w:rPr>
          <w:rFonts w:cs="Arial"/>
          <w:sz w:val="20"/>
        </w:rPr>
        <w:t xml:space="preserve"> Return. Onder planning wordt verstaan een overzicht per wanneer de vacatures (stage) beschikbaar zijn inclusief een beschrijving van vacature-eisen en een eindplanning. </w:t>
      </w:r>
    </w:p>
    <w:p w:rsidR="000951A8" w:rsidRDefault="000951A8" w:rsidP="000951A8">
      <w:pPr>
        <w:autoSpaceDE w:val="0"/>
        <w:autoSpaceDN w:val="0"/>
        <w:adjustRightInd w:val="0"/>
        <w:rPr>
          <w:rFonts w:cs="Arial"/>
          <w:b/>
          <w:bCs/>
          <w:sz w:val="20"/>
        </w:rPr>
      </w:pPr>
    </w:p>
    <w:p w:rsidR="000951A8" w:rsidRPr="001C306A" w:rsidRDefault="000951A8" w:rsidP="000951A8">
      <w:pPr>
        <w:autoSpaceDE w:val="0"/>
        <w:autoSpaceDN w:val="0"/>
        <w:adjustRightInd w:val="0"/>
        <w:rPr>
          <w:rFonts w:cs="Arial"/>
          <w:color w:val="000000"/>
          <w:sz w:val="20"/>
        </w:rPr>
      </w:pPr>
      <w:r w:rsidRPr="001C306A">
        <w:rPr>
          <w:rFonts w:cs="Arial"/>
          <w:b/>
          <w:bCs/>
          <w:sz w:val="20"/>
        </w:rPr>
        <w:t xml:space="preserve">Taakinhoud regiofunctionaris </w:t>
      </w:r>
      <w:proofErr w:type="spellStart"/>
      <w:r w:rsidRPr="001C306A">
        <w:rPr>
          <w:rFonts w:cs="Arial"/>
          <w:b/>
          <w:bCs/>
          <w:sz w:val="20"/>
        </w:rPr>
        <w:t>Social</w:t>
      </w:r>
      <w:proofErr w:type="spellEnd"/>
      <w:r w:rsidRPr="001C306A">
        <w:rPr>
          <w:rFonts w:cs="Arial"/>
          <w:b/>
          <w:bCs/>
          <w:sz w:val="20"/>
        </w:rPr>
        <w:t xml:space="preserve"> Return: </w:t>
      </w:r>
      <w:r w:rsidRPr="001C306A">
        <w:rPr>
          <w:rFonts w:cs="Arial"/>
          <w:color w:val="000000"/>
          <w:sz w:val="20"/>
        </w:rPr>
        <w:t xml:space="preserve">Deze </w:t>
      </w:r>
      <w:r w:rsidRPr="001C306A">
        <w:rPr>
          <w:rFonts w:cs="Arial"/>
          <w:sz w:val="20"/>
        </w:rPr>
        <w:t xml:space="preserve">adviseert gemeentelijke inkopers en </w:t>
      </w:r>
      <w:proofErr w:type="spellStart"/>
      <w:r w:rsidRPr="001C306A">
        <w:rPr>
          <w:rFonts w:cs="Arial"/>
          <w:sz w:val="20"/>
        </w:rPr>
        <w:t>aanbesteders</w:t>
      </w:r>
      <w:proofErr w:type="spellEnd"/>
      <w:r w:rsidRPr="001C306A">
        <w:rPr>
          <w:rFonts w:cs="Arial"/>
          <w:sz w:val="20"/>
        </w:rPr>
        <w:t xml:space="preserve"> over hoe </w:t>
      </w:r>
      <w:proofErr w:type="spellStart"/>
      <w:r w:rsidRPr="001C306A">
        <w:rPr>
          <w:rFonts w:cs="Arial"/>
          <w:sz w:val="20"/>
        </w:rPr>
        <w:t>social</w:t>
      </w:r>
      <w:proofErr w:type="spellEnd"/>
      <w:r w:rsidRPr="001C306A">
        <w:rPr>
          <w:rFonts w:cs="Arial"/>
          <w:sz w:val="20"/>
        </w:rPr>
        <w:t xml:space="preserve"> return op te nemen in de aanbestedingen; ondersteunt bij het schrijven van bestekteksten; ondersteunt bij het beoordelen van de voorstellen voor </w:t>
      </w:r>
      <w:proofErr w:type="spellStart"/>
      <w:r w:rsidRPr="001C306A">
        <w:rPr>
          <w:rFonts w:cs="Arial"/>
          <w:sz w:val="20"/>
        </w:rPr>
        <w:t>social</w:t>
      </w:r>
      <w:proofErr w:type="spellEnd"/>
      <w:r w:rsidRPr="001C306A">
        <w:rPr>
          <w:rFonts w:cs="Arial"/>
          <w:sz w:val="20"/>
        </w:rPr>
        <w:t xml:space="preserve"> return in de offertes; adviseert opdrachtnemers over de invulling van </w:t>
      </w:r>
      <w:proofErr w:type="spellStart"/>
      <w:r w:rsidRPr="001C306A">
        <w:rPr>
          <w:rFonts w:cs="Arial"/>
          <w:sz w:val="20"/>
        </w:rPr>
        <w:t>social</w:t>
      </w:r>
      <w:proofErr w:type="spellEnd"/>
      <w:r w:rsidRPr="001C306A">
        <w:rPr>
          <w:rFonts w:cs="Arial"/>
          <w:sz w:val="20"/>
        </w:rPr>
        <w:t xml:space="preserve"> return; </w:t>
      </w:r>
      <w:proofErr w:type="spellStart"/>
      <w:r w:rsidRPr="001C306A">
        <w:rPr>
          <w:rFonts w:cs="Arial"/>
          <w:sz w:val="20"/>
        </w:rPr>
        <w:t>matcht</w:t>
      </w:r>
      <w:proofErr w:type="spellEnd"/>
      <w:r w:rsidRPr="001C306A">
        <w:rPr>
          <w:rFonts w:cs="Arial"/>
          <w:sz w:val="20"/>
        </w:rPr>
        <w:t xml:space="preserve"> aanbod werkzoekenden op de vraag;</w:t>
      </w:r>
      <w:r>
        <w:rPr>
          <w:rFonts w:cs="Arial"/>
          <w:sz w:val="20"/>
        </w:rPr>
        <w:t xml:space="preserve"> levert rapportages en </w:t>
      </w:r>
      <w:proofErr w:type="spellStart"/>
      <w:r>
        <w:rPr>
          <w:rFonts w:cs="Arial"/>
          <w:sz w:val="20"/>
        </w:rPr>
        <w:t>monitort</w:t>
      </w:r>
      <w:proofErr w:type="spellEnd"/>
      <w:r w:rsidRPr="001C306A">
        <w:rPr>
          <w:rFonts w:cs="Arial"/>
          <w:sz w:val="20"/>
        </w:rPr>
        <w:t>* contractueel gemaakte afspraken; onderzoekt</w:t>
      </w:r>
      <w:r w:rsidRPr="001C306A">
        <w:rPr>
          <w:rFonts w:cs="Arial"/>
          <w:color w:val="000000"/>
          <w:sz w:val="20"/>
        </w:rPr>
        <w:t xml:space="preserve"> uitbreidingsmogelijkheden in de toekomst; </w:t>
      </w:r>
      <w:r w:rsidRPr="001C306A">
        <w:rPr>
          <w:rFonts w:cs="Arial"/>
          <w:sz w:val="20"/>
        </w:rPr>
        <w:t xml:space="preserve">participeert in de Landelijke Kenniskring </w:t>
      </w:r>
      <w:proofErr w:type="spellStart"/>
      <w:r w:rsidRPr="001C306A">
        <w:rPr>
          <w:rFonts w:cs="Arial"/>
          <w:sz w:val="20"/>
        </w:rPr>
        <w:t>Social</w:t>
      </w:r>
      <w:proofErr w:type="spellEnd"/>
      <w:r w:rsidRPr="001C306A">
        <w:rPr>
          <w:rFonts w:cs="Arial"/>
          <w:sz w:val="20"/>
        </w:rPr>
        <w:t xml:space="preserve"> Return </w:t>
      </w:r>
      <w:proofErr w:type="spellStart"/>
      <w:r w:rsidRPr="001C306A">
        <w:rPr>
          <w:rFonts w:cs="Arial"/>
          <w:sz w:val="20"/>
        </w:rPr>
        <w:t>on</w:t>
      </w:r>
      <w:proofErr w:type="spellEnd"/>
      <w:r w:rsidRPr="001C306A">
        <w:rPr>
          <w:rFonts w:cs="Arial"/>
          <w:sz w:val="20"/>
        </w:rPr>
        <w:t xml:space="preserve"> </w:t>
      </w:r>
      <w:proofErr w:type="spellStart"/>
      <w:r w:rsidRPr="001C306A">
        <w:rPr>
          <w:rFonts w:cs="Arial"/>
          <w:sz w:val="20"/>
        </w:rPr>
        <w:t>Investment</w:t>
      </w:r>
      <w:proofErr w:type="spellEnd"/>
      <w:r w:rsidRPr="001C306A">
        <w:rPr>
          <w:rFonts w:cs="Arial"/>
          <w:sz w:val="20"/>
        </w:rPr>
        <w:t xml:space="preserve">; </w:t>
      </w:r>
      <w:r w:rsidRPr="001C306A">
        <w:rPr>
          <w:rFonts w:cs="Arial"/>
          <w:color w:val="000000"/>
          <w:sz w:val="20"/>
        </w:rPr>
        <w:t>is aanspreekpunt voor vragen;</w:t>
      </w:r>
    </w:p>
    <w:p w:rsidR="000951A8" w:rsidRPr="001C306A" w:rsidRDefault="000951A8" w:rsidP="000951A8">
      <w:pPr>
        <w:pStyle w:val="Plattetekst"/>
        <w:rPr>
          <w:i/>
          <w:color w:val="000000"/>
          <w:sz w:val="18"/>
          <w:szCs w:val="18"/>
        </w:rPr>
      </w:pPr>
      <w:r w:rsidRPr="001C306A">
        <w:rPr>
          <w:i/>
          <w:sz w:val="18"/>
          <w:szCs w:val="18"/>
        </w:rPr>
        <w:t xml:space="preserve">* Zij ziet toe of werkzoekenden hun best doen op de werkplek en verbindt evt. consequenties hieraan (denk o.a. aan kortingen/boetes op uitkeringen); tevens ziet zij erop toe dat </w:t>
      </w:r>
      <w:proofErr w:type="spellStart"/>
      <w:r w:rsidRPr="001C306A">
        <w:rPr>
          <w:i/>
          <w:sz w:val="18"/>
          <w:szCs w:val="18"/>
        </w:rPr>
        <w:t>social</w:t>
      </w:r>
      <w:proofErr w:type="spellEnd"/>
      <w:r w:rsidRPr="001C306A">
        <w:rPr>
          <w:i/>
          <w:sz w:val="18"/>
          <w:szCs w:val="18"/>
        </w:rPr>
        <w:t xml:space="preserve"> return inderdaad wordt toegepast en verbindt evt. consequenties hieraan (zie verder onder 6 hieronder). </w:t>
      </w:r>
    </w:p>
    <w:p w:rsidR="000951A8" w:rsidRDefault="000951A8" w:rsidP="000951A8">
      <w:pPr>
        <w:pStyle w:val="Geenafstand"/>
        <w:rPr>
          <w:rFonts w:ascii="Arial" w:hAnsi="Arial" w:cs="Arial"/>
          <w:b/>
          <w:bCs/>
          <w:sz w:val="20"/>
          <w:szCs w:val="20"/>
        </w:rPr>
      </w:pPr>
    </w:p>
    <w:p w:rsidR="000951A8" w:rsidRPr="000951A8" w:rsidRDefault="000951A8" w:rsidP="000951A8">
      <w:pPr>
        <w:pStyle w:val="Geenafstand"/>
        <w:rPr>
          <w:rFonts w:ascii="Arial" w:hAnsi="Arial" w:cs="Arial"/>
          <w:sz w:val="20"/>
          <w:szCs w:val="20"/>
        </w:rPr>
      </w:pPr>
      <w:proofErr w:type="spellStart"/>
      <w:r w:rsidRPr="000951A8">
        <w:rPr>
          <w:rFonts w:ascii="Arial" w:hAnsi="Arial" w:cs="Arial"/>
          <w:b/>
          <w:bCs/>
          <w:sz w:val="20"/>
          <w:szCs w:val="20"/>
        </w:rPr>
        <w:t>Leer-werk</w:t>
      </w:r>
      <w:proofErr w:type="spellEnd"/>
      <w:r w:rsidRPr="000951A8">
        <w:rPr>
          <w:rFonts w:ascii="Arial" w:hAnsi="Arial" w:cs="Arial"/>
          <w:b/>
          <w:bCs/>
          <w:sz w:val="20"/>
          <w:szCs w:val="20"/>
        </w:rPr>
        <w:t xml:space="preserve"> baan:</w:t>
      </w:r>
      <w:r w:rsidRPr="000951A8">
        <w:rPr>
          <w:rFonts w:ascii="Arial" w:hAnsi="Arial" w:cs="Arial"/>
          <w:sz w:val="20"/>
          <w:szCs w:val="20"/>
        </w:rPr>
        <w:t xml:space="preserve"> Opdrachtnemer/werkgever biedt een betaald dienstverband aan voor een aantal dagen per week en daarnaast volgt de kandidaat één dag per week een opleiding. Bijvoorbeeld:</w:t>
      </w:r>
    </w:p>
    <w:p w:rsidR="000951A8" w:rsidRPr="000951A8" w:rsidRDefault="000951A8" w:rsidP="000951A8">
      <w:pPr>
        <w:pStyle w:val="Geenafstand"/>
        <w:numPr>
          <w:ilvl w:val="0"/>
          <w:numId w:val="20"/>
        </w:numPr>
        <w:rPr>
          <w:rFonts w:ascii="Arial" w:eastAsia="Arial Unicode MS" w:hAnsi="Arial" w:cs="Arial"/>
          <w:sz w:val="20"/>
          <w:szCs w:val="20"/>
        </w:rPr>
      </w:pPr>
      <w:r w:rsidRPr="000951A8">
        <w:rPr>
          <w:rFonts w:ascii="Arial" w:hAnsi="Arial" w:cs="Arial"/>
          <w:sz w:val="20"/>
          <w:szCs w:val="20"/>
        </w:rPr>
        <w:t>de beroepsbegeleidende leerweg (BBL): meer dan 60% is werken in de praktijk;</w:t>
      </w:r>
    </w:p>
    <w:p w:rsidR="000951A8" w:rsidRPr="000951A8" w:rsidRDefault="000951A8" w:rsidP="000951A8">
      <w:pPr>
        <w:pStyle w:val="Geenafstand"/>
        <w:numPr>
          <w:ilvl w:val="0"/>
          <w:numId w:val="20"/>
        </w:numPr>
        <w:rPr>
          <w:rFonts w:ascii="Arial" w:hAnsi="Arial" w:cs="Arial"/>
          <w:sz w:val="20"/>
          <w:szCs w:val="20"/>
        </w:rPr>
      </w:pPr>
      <w:r w:rsidRPr="000951A8">
        <w:rPr>
          <w:rFonts w:ascii="Arial" w:hAnsi="Arial" w:cs="Arial"/>
          <w:sz w:val="20"/>
          <w:szCs w:val="20"/>
        </w:rPr>
        <w:t>de beroepsopleidende leerweg (BOL): meer school, minder werken in de praktijk;</w:t>
      </w:r>
    </w:p>
    <w:p w:rsidR="000951A8" w:rsidRDefault="000951A8" w:rsidP="000951A8">
      <w:pPr>
        <w:pStyle w:val="Geenafstand"/>
        <w:numPr>
          <w:ilvl w:val="0"/>
          <w:numId w:val="20"/>
        </w:numPr>
        <w:rPr>
          <w:rFonts w:ascii="Arial" w:hAnsi="Arial" w:cs="Arial"/>
          <w:sz w:val="20"/>
          <w:szCs w:val="20"/>
        </w:rPr>
      </w:pPr>
      <w:r w:rsidRPr="000951A8">
        <w:rPr>
          <w:rFonts w:ascii="Arial" w:hAnsi="Arial" w:cs="Arial"/>
          <w:sz w:val="20"/>
          <w:szCs w:val="20"/>
        </w:rPr>
        <w:t>een combinatie van BBL en BOL.</w:t>
      </w:r>
      <w:r w:rsidRPr="001C306A">
        <w:rPr>
          <w:rFonts w:ascii="Arial" w:hAnsi="Arial" w:cs="Arial"/>
          <w:sz w:val="20"/>
          <w:szCs w:val="20"/>
        </w:rPr>
        <w:t>   </w:t>
      </w:r>
    </w:p>
    <w:p w:rsidR="000951A8" w:rsidRPr="001C306A" w:rsidRDefault="000951A8" w:rsidP="000951A8">
      <w:pPr>
        <w:pStyle w:val="Geenafstand"/>
        <w:ind w:left="720"/>
        <w:rPr>
          <w:rFonts w:ascii="Arial" w:hAnsi="Arial" w:cs="Arial"/>
          <w:sz w:val="20"/>
          <w:szCs w:val="20"/>
        </w:rPr>
      </w:pPr>
    </w:p>
    <w:p w:rsidR="000951A8" w:rsidRPr="001C306A" w:rsidRDefault="000951A8" w:rsidP="000951A8">
      <w:pPr>
        <w:spacing w:after="120"/>
        <w:rPr>
          <w:rFonts w:cs="Arial"/>
          <w:color w:val="000000"/>
          <w:sz w:val="20"/>
        </w:rPr>
      </w:pPr>
      <w:r w:rsidRPr="001C306A">
        <w:rPr>
          <w:rFonts w:cs="Arial"/>
          <w:b/>
          <w:bCs/>
          <w:color w:val="000000"/>
          <w:sz w:val="20"/>
        </w:rPr>
        <w:t>Stage:</w:t>
      </w:r>
      <w:r w:rsidRPr="001C306A">
        <w:rPr>
          <w:rFonts w:cs="Arial"/>
          <w:color w:val="000000"/>
          <w:sz w:val="20"/>
        </w:rPr>
        <w:t xml:space="preserve"> Werkzoekende doet met behoud van de (</w:t>
      </w:r>
      <w:proofErr w:type="spellStart"/>
      <w:r w:rsidRPr="001C306A">
        <w:rPr>
          <w:rFonts w:cs="Arial"/>
          <w:color w:val="000000"/>
          <w:sz w:val="20"/>
        </w:rPr>
        <w:t>bijstands</w:t>
      </w:r>
      <w:proofErr w:type="spellEnd"/>
      <w:r w:rsidRPr="001C306A">
        <w:rPr>
          <w:rFonts w:cs="Arial"/>
          <w:color w:val="000000"/>
          <w:sz w:val="20"/>
        </w:rPr>
        <w:t>)uitkering werkervaring op en leert vaardigheden binnen een bepaald vakgebied.</w:t>
      </w:r>
    </w:p>
    <w:p w:rsidR="000951A8" w:rsidRPr="001C306A" w:rsidRDefault="000951A8" w:rsidP="000951A8">
      <w:pPr>
        <w:autoSpaceDE w:val="0"/>
        <w:autoSpaceDN w:val="0"/>
        <w:adjustRightInd w:val="0"/>
        <w:rPr>
          <w:rFonts w:cs="Arial"/>
          <w:sz w:val="20"/>
        </w:rPr>
      </w:pPr>
      <w:r w:rsidRPr="001C306A">
        <w:rPr>
          <w:rFonts w:cs="Arial"/>
          <w:b/>
          <w:bCs/>
          <w:sz w:val="20"/>
        </w:rPr>
        <w:t>Participatieplaats:</w:t>
      </w:r>
      <w:r w:rsidRPr="001C306A">
        <w:rPr>
          <w:rFonts w:cs="Arial"/>
          <w:sz w:val="20"/>
        </w:rPr>
        <w:t xml:space="preserve"> werkverband waarbij de werkzoekende werkritme en -ervaring in een bedrijf op doet. Kandidaten worden door onze regiofunctionaris </w:t>
      </w:r>
      <w:proofErr w:type="spellStart"/>
      <w:r w:rsidRPr="001C306A">
        <w:rPr>
          <w:rFonts w:cs="Arial"/>
          <w:sz w:val="20"/>
        </w:rPr>
        <w:t>Social</w:t>
      </w:r>
      <w:proofErr w:type="spellEnd"/>
      <w:r w:rsidRPr="001C306A">
        <w:rPr>
          <w:rFonts w:cs="Arial"/>
          <w:sz w:val="20"/>
        </w:rPr>
        <w:t xml:space="preserve"> Return en opdrachtnemer/werkgever intensief begeleid. De kandidaat is nog niet productief en er zijn geen loonkosten voor de opdrachtnemer/werkgever. De aangeboden plaats is voor maximaal twee jaar en moet additioneel zijn. </w:t>
      </w:r>
    </w:p>
    <w:p w:rsidR="000951A8" w:rsidRDefault="000951A8" w:rsidP="000951A8">
      <w:pPr>
        <w:autoSpaceDE w:val="0"/>
        <w:autoSpaceDN w:val="0"/>
        <w:adjustRightInd w:val="0"/>
        <w:rPr>
          <w:rFonts w:cs="Arial"/>
          <w:b/>
          <w:bCs/>
          <w:sz w:val="20"/>
        </w:rPr>
      </w:pPr>
    </w:p>
    <w:p w:rsidR="000951A8" w:rsidRPr="001C306A" w:rsidRDefault="000951A8" w:rsidP="000951A8">
      <w:pPr>
        <w:autoSpaceDE w:val="0"/>
        <w:autoSpaceDN w:val="0"/>
        <w:adjustRightInd w:val="0"/>
        <w:rPr>
          <w:rFonts w:cs="Arial"/>
          <w:sz w:val="20"/>
        </w:rPr>
      </w:pPr>
      <w:proofErr w:type="spellStart"/>
      <w:r w:rsidRPr="001C306A">
        <w:rPr>
          <w:rFonts w:cs="Arial"/>
          <w:b/>
          <w:bCs/>
          <w:sz w:val="20"/>
        </w:rPr>
        <w:t>Opleidings</w:t>
      </w:r>
      <w:proofErr w:type="spellEnd"/>
      <w:r w:rsidRPr="001C306A">
        <w:rPr>
          <w:rFonts w:cs="Arial"/>
          <w:b/>
          <w:bCs/>
          <w:sz w:val="20"/>
        </w:rPr>
        <w:t xml:space="preserve">- en of </w:t>
      </w:r>
      <w:proofErr w:type="spellStart"/>
      <w:r w:rsidRPr="001C306A">
        <w:rPr>
          <w:rFonts w:cs="Arial"/>
          <w:b/>
          <w:bCs/>
          <w:sz w:val="20"/>
        </w:rPr>
        <w:t>arbeidservaringsproject</w:t>
      </w:r>
      <w:proofErr w:type="spellEnd"/>
      <w:r w:rsidRPr="001C306A">
        <w:rPr>
          <w:rFonts w:cs="Arial"/>
          <w:b/>
          <w:bCs/>
          <w:sz w:val="20"/>
        </w:rPr>
        <w:t>:</w:t>
      </w:r>
      <w:r w:rsidRPr="001C306A">
        <w:rPr>
          <w:rFonts w:cs="Arial"/>
          <w:sz w:val="20"/>
        </w:rPr>
        <w:t xml:space="preserve"> opleiding waarbij de kandidaat wordt opgeleid voor een specifiek beroep. Bij voorkeur wordt de opleiding gekoppeld aan een vacature binnen de organisatie van de opdrachtnemer.</w:t>
      </w:r>
    </w:p>
    <w:p w:rsidR="000951A8" w:rsidRDefault="000951A8" w:rsidP="000951A8">
      <w:pPr>
        <w:pStyle w:val="Default"/>
        <w:rPr>
          <w:b/>
          <w:bCs/>
          <w:sz w:val="20"/>
          <w:szCs w:val="20"/>
        </w:rPr>
      </w:pPr>
    </w:p>
    <w:p w:rsidR="000951A8" w:rsidRPr="001C306A" w:rsidRDefault="000951A8" w:rsidP="000951A8">
      <w:pPr>
        <w:pStyle w:val="Default"/>
        <w:rPr>
          <w:sz w:val="20"/>
          <w:szCs w:val="20"/>
        </w:rPr>
      </w:pPr>
      <w:r w:rsidRPr="001C306A">
        <w:rPr>
          <w:b/>
          <w:bCs/>
          <w:sz w:val="20"/>
          <w:szCs w:val="20"/>
        </w:rPr>
        <w:t>W.S.W. gerechtigde:</w:t>
      </w:r>
      <w:r w:rsidRPr="001C306A">
        <w:rPr>
          <w:sz w:val="20"/>
          <w:szCs w:val="20"/>
        </w:rPr>
        <w:t xml:space="preserve"> iemand die is geïndexeerd </w:t>
      </w:r>
      <w:proofErr w:type="spellStart"/>
      <w:r w:rsidRPr="001C306A">
        <w:rPr>
          <w:sz w:val="20"/>
          <w:szCs w:val="20"/>
        </w:rPr>
        <w:t>i.h.k.v</w:t>
      </w:r>
      <w:proofErr w:type="spellEnd"/>
      <w:r w:rsidRPr="001C306A">
        <w:rPr>
          <w:sz w:val="20"/>
          <w:szCs w:val="20"/>
        </w:rPr>
        <w:t xml:space="preserve">. de Wet Sociale Werkvoorziening. </w:t>
      </w:r>
    </w:p>
    <w:p w:rsidR="000951A8" w:rsidRDefault="000951A8" w:rsidP="000951A8">
      <w:pPr>
        <w:autoSpaceDE w:val="0"/>
        <w:autoSpaceDN w:val="0"/>
        <w:adjustRightInd w:val="0"/>
        <w:spacing w:line="240" w:lineRule="auto"/>
        <w:rPr>
          <w:rFonts w:cs="Arial"/>
          <w:b/>
          <w:bCs/>
          <w:sz w:val="20"/>
        </w:rPr>
      </w:pPr>
      <w:r w:rsidRPr="001C306A">
        <w:rPr>
          <w:rFonts w:cs="Arial"/>
          <w:b/>
          <w:bCs/>
          <w:sz w:val="20"/>
        </w:rPr>
        <w:t xml:space="preserve">Uitvoering </w:t>
      </w:r>
      <w:proofErr w:type="spellStart"/>
      <w:r w:rsidRPr="001C306A">
        <w:rPr>
          <w:rFonts w:cs="Arial"/>
          <w:b/>
          <w:bCs/>
          <w:sz w:val="20"/>
        </w:rPr>
        <w:t>Social</w:t>
      </w:r>
      <w:proofErr w:type="spellEnd"/>
      <w:r w:rsidRPr="001C306A">
        <w:rPr>
          <w:rFonts w:cs="Arial"/>
          <w:b/>
          <w:bCs/>
          <w:sz w:val="20"/>
        </w:rPr>
        <w:t xml:space="preserve"> Return:</w:t>
      </w:r>
    </w:p>
    <w:p w:rsidR="000951A8" w:rsidRPr="001C306A" w:rsidRDefault="000951A8" w:rsidP="000951A8">
      <w:pPr>
        <w:autoSpaceDE w:val="0"/>
        <w:autoSpaceDN w:val="0"/>
        <w:adjustRightInd w:val="0"/>
        <w:spacing w:line="240" w:lineRule="auto"/>
        <w:rPr>
          <w:rFonts w:cs="Arial"/>
          <w:sz w:val="20"/>
          <w:u w:val="single"/>
        </w:rPr>
      </w:pPr>
    </w:p>
    <w:p w:rsidR="000951A8" w:rsidRPr="001C306A" w:rsidRDefault="000951A8" w:rsidP="000951A8">
      <w:pPr>
        <w:numPr>
          <w:ilvl w:val="0"/>
          <w:numId w:val="18"/>
        </w:numPr>
        <w:autoSpaceDE w:val="0"/>
        <w:autoSpaceDN w:val="0"/>
        <w:adjustRightInd w:val="0"/>
        <w:spacing w:line="240" w:lineRule="auto"/>
        <w:jc w:val="left"/>
        <w:rPr>
          <w:rFonts w:cs="Arial"/>
          <w:sz w:val="20"/>
        </w:rPr>
      </w:pPr>
      <w:r>
        <w:rPr>
          <w:rFonts w:cs="Arial"/>
          <w:sz w:val="20"/>
        </w:rPr>
        <w:t>de doelgroep bestaat</w:t>
      </w:r>
      <w:r w:rsidRPr="001C306A">
        <w:rPr>
          <w:rFonts w:cs="Arial"/>
          <w:sz w:val="20"/>
        </w:rPr>
        <w:t xml:space="preserve"> o.a. uit:</w:t>
      </w:r>
    </w:p>
    <w:p w:rsidR="000951A8" w:rsidRPr="001C306A" w:rsidRDefault="000951A8" w:rsidP="000951A8">
      <w:pPr>
        <w:numPr>
          <w:ilvl w:val="0"/>
          <w:numId w:val="19"/>
        </w:numPr>
        <w:autoSpaceDE w:val="0"/>
        <w:autoSpaceDN w:val="0"/>
        <w:adjustRightInd w:val="0"/>
        <w:spacing w:line="240" w:lineRule="auto"/>
        <w:jc w:val="left"/>
        <w:rPr>
          <w:rFonts w:cs="Arial"/>
          <w:sz w:val="20"/>
        </w:rPr>
      </w:pPr>
      <w:r w:rsidRPr="001C306A">
        <w:rPr>
          <w:rFonts w:cs="Arial"/>
          <w:sz w:val="20"/>
        </w:rPr>
        <w:t xml:space="preserve">werkloos werkzoekenden ongeacht de uitkeringssituatie (het betreft </w:t>
      </w:r>
      <w:proofErr w:type="spellStart"/>
      <w:r w:rsidRPr="001C306A">
        <w:rPr>
          <w:rFonts w:cs="Arial"/>
          <w:sz w:val="20"/>
        </w:rPr>
        <w:t>WWB-uitkeringsgerechtigden</w:t>
      </w:r>
      <w:proofErr w:type="spellEnd"/>
      <w:r w:rsidRPr="001C306A">
        <w:rPr>
          <w:rFonts w:cs="Arial"/>
          <w:sz w:val="20"/>
        </w:rPr>
        <w:t xml:space="preserve">, </w:t>
      </w:r>
      <w:proofErr w:type="spellStart"/>
      <w:r w:rsidRPr="001C306A">
        <w:rPr>
          <w:rFonts w:cs="Arial"/>
          <w:sz w:val="20"/>
        </w:rPr>
        <w:t>WW-ers</w:t>
      </w:r>
      <w:proofErr w:type="spellEnd"/>
      <w:r w:rsidRPr="001C306A">
        <w:rPr>
          <w:rFonts w:cs="Arial"/>
          <w:sz w:val="20"/>
        </w:rPr>
        <w:t xml:space="preserve">, </w:t>
      </w:r>
      <w:proofErr w:type="spellStart"/>
      <w:r w:rsidRPr="001C306A">
        <w:rPr>
          <w:rFonts w:cs="Arial"/>
          <w:sz w:val="20"/>
        </w:rPr>
        <w:t>WIA-ers</w:t>
      </w:r>
      <w:proofErr w:type="spellEnd"/>
      <w:r w:rsidRPr="001C306A">
        <w:rPr>
          <w:rFonts w:cs="Arial"/>
          <w:sz w:val="20"/>
        </w:rPr>
        <w:t xml:space="preserve">, </w:t>
      </w:r>
      <w:proofErr w:type="spellStart"/>
      <w:r w:rsidRPr="001C306A">
        <w:rPr>
          <w:rFonts w:cs="Arial"/>
          <w:sz w:val="20"/>
        </w:rPr>
        <w:t>Nuggers</w:t>
      </w:r>
      <w:proofErr w:type="spellEnd"/>
      <w:r w:rsidRPr="001C306A">
        <w:rPr>
          <w:rFonts w:cs="Arial"/>
          <w:sz w:val="20"/>
        </w:rPr>
        <w:t>/ANW);</w:t>
      </w:r>
    </w:p>
    <w:p w:rsidR="000951A8" w:rsidRPr="001C306A" w:rsidRDefault="000951A8" w:rsidP="000951A8">
      <w:pPr>
        <w:numPr>
          <w:ilvl w:val="0"/>
          <w:numId w:val="19"/>
        </w:numPr>
        <w:autoSpaceDE w:val="0"/>
        <w:autoSpaceDN w:val="0"/>
        <w:adjustRightInd w:val="0"/>
        <w:spacing w:line="240" w:lineRule="auto"/>
        <w:jc w:val="left"/>
        <w:rPr>
          <w:rFonts w:cs="Arial"/>
          <w:sz w:val="20"/>
        </w:rPr>
      </w:pPr>
      <w:r w:rsidRPr="001C306A">
        <w:rPr>
          <w:rFonts w:cs="Arial"/>
          <w:sz w:val="20"/>
        </w:rPr>
        <w:t>met werkloosheid bedreigde inwoners</w:t>
      </w:r>
      <w:r w:rsidRPr="001C306A">
        <w:rPr>
          <w:rFonts w:cs="Arial"/>
          <w:sz w:val="20"/>
        </w:rPr>
        <w:tab/>
      </w:r>
    </w:p>
    <w:p w:rsidR="000951A8" w:rsidRPr="001C306A" w:rsidRDefault="000951A8" w:rsidP="000951A8">
      <w:pPr>
        <w:numPr>
          <w:ilvl w:val="0"/>
          <w:numId w:val="19"/>
        </w:numPr>
        <w:autoSpaceDE w:val="0"/>
        <w:autoSpaceDN w:val="0"/>
        <w:adjustRightInd w:val="0"/>
        <w:spacing w:line="240" w:lineRule="auto"/>
        <w:jc w:val="left"/>
        <w:rPr>
          <w:rFonts w:cs="Arial"/>
          <w:sz w:val="20"/>
        </w:rPr>
      </w:pPr>
      <w:proofErr w:type="spellStart"/>
      <w:r w:rsidRPr="001C306A">
        <w:rPr>
          <w:rFonts w:cs="Arial"/>
          <w:sz w:val="20"/>
        </w:rPr>
        <w:t>WSW-ers</w:t>
      </w:r>
      <w:proofErr w:type="spellEnd"/>
    </w:p>
    <w:p w:rsidR="000951A8" w:rsidRPr="001C306A" w:rsidRDefault="000951A8" w:rsidP="000951A8">
      <w:pPr>
        <w:numPr>
          <w:ilvl w:val="0"/>
          <w:numId w:val="19"/>
        </w:numPr>
        <w:autoSpaceDE w:val="0"/>
        <w:autoSpaceDN w:val="0"/>
        <w:adjustRightInd w:val="0"/>
        <w:spacing w:line="240" w:lineRule="auto"/>
        <w:jc w:val="left"/>
        <w:rPr>
          <w:rFonts w:cs="Arial"/>
          <w:sz w:val="20"/>
        </w:rPr>
      </w:pPr>
      <w:r w:rsidRPr="001C306A">
        <w:rPr>
          <w:rFonts w:cs="Arial"/>
          <w:sz w:val="20"/>
        </w:rPr>
        <w:t>leerlingen in het kader van BOL/BBL/MBO of HBO opleidingen, met dien verstande dat op deze wijze maximaal 50% van de gecreëerde werkgel</w:t>
      </w:r>
      <w:r>
        <w:rPr>
          <w:rFonts w:cs="Arial"/>
          <w:sz w:val="20"/>
        </w:rPr>
        <w:t>egenheid in gevuld kan worden.</w:t>
      </w:r>
    </w:p>
    <w:p w:rsidR="000951A8" w:rsidRPr="001C306A" w:rsidRDefault="000951A8" w:rsidP="000951A8">
      <w:pPr>
        <w:autoSpaceDE w:val="0"/>
        <w:autoSpaceDN w:val="0"/>
        <w:adjustRightInd w:val="0"/>
        <w:spacing w:line="240" w:lineRule="auto"/>
        <w:rPr>
          <w:rFonts w:cs="Arial"/>
          <w:sz w:val="20"/>
        </w:rPr>
      </w:pPr>
    </w:p>
    <w:p w:rsidR="000951A8" w:rsidRPr="001C306A" w:rsidRDefault="000951A8" w:rsidP="000951A8">
      <w:pPr>
        <w:numPr>
          <w:ilvl w:val="0"/>
          <w:numId w:val="18"/>
        </w:numPr>
        <w:autoSpaceDE w:val="0"/>
        <w:autoSpaceDN w:val="0"/>
        <w:adjustRightInd w:val="0"/>
        <w:spacing w:line="240" w:lineRule="auto"/>
        <w:jc w:val="left"/>
        <w:rPr>
          <w:rFonts w:cs="Arial"/>
          <w:sz w:val="20"/>
        </w:rPr>
      </w:pPr>
      <w:r w:rsidRPr="001C306A">
        <w:rPr>
          <w:rFonts w:cs="Arial"/>
          <w:sz w:val="20"/>
        </w:rPr>
        <w:t xml:space="preserve">de aannemer aan wie het werk definitief is gegund, verder te noemen opdrachtnemer, verplicht zich 5 % van de aanneemsom, in te zetten voor toepassing van </w:t>
      </w:r>
      <w:proofErr w:type="spellStart"/>
      <w:r w:rsidRPr="001C306A">
        <w:rPr>
          <w:rFonts w:cs="Arial"/>
          <w:sz w:val="20"/>
        </w:rPr>
        <w:t>Social</w:t>
      </w:r>
      <w:proofErr w:type="spellEnd"/>
      <w:r w:rsidRPr="001C306A">
        <w:rPr>
          <w:rFonts w:cs="Arial"/>
          <w:sz w:val="20"/>
        </w:rPr>
        <w:t xml:space="preserve"> Return. Direct na de gunning wordt invulling gegeven aan de </w:t>
      </w:r>
      <w:proofErr w:type="spellStart"/>
      <w:r w:rsidRPr="001C306A">
        <w:rPr>
          <w:rFonts w:cs="Arial"/>
          <w:sz w:val="20"/>
        </w:rPr>
        <w:t>Social</w:t>
      </w:r>
      <w:proofErr w:type="spellEnd"/>
      <w:r w:rsidRPr="001C306A">
        <w:rPr>
          <w:rFonts w:cs="Arial"/>
          <w:sz w:val="20"/>
        </w:rPr>
        <w:t xml:space="preserve"> Return door het aangaan van en het uitvoeren van een plan van aanpak. Vermeld plan van aanpak maakt onderdeel uit van het bestek. </w:t>
      </w:r>
    </w:p>
    <w:p w:rsidR="000951A8" w:rsidRPr="001C306A" w:rsidRDefault="000951A8" w:rsidP="000951A8">
      <w:pPr>
        <w:autoSpaceDE w:val="0"/>
        <w:autoSpaceDN w:val="0"/>
        <w:adjustRightInd w:val="0"/>
        <w:spacing w:line="240" w:lineRule="auto"/>
        <w:rPr>
          <w:rFonts w:cs="Arial"/>
          <w:sz w:val="20"/>
        </w:rPr>
      </w:pPr>
    </w:p>
    <w:p w:rsidR="000951A8" w:rsidRPr="001C306A" w:rsidRDefault="000951A8" w:rsidP="000951A8">
      <w:pPr>
        <w:numPr>
          <w:ilvl w:val="0"/>
          <w:numId w:val="18"/>
        </w:numPr>
        <w:autoSpaceDE w:val="0"/>
        <w:autoSpaceDN w:val="0"/>
        <w:adjustRightInd w:val="0"/>
        <w:spacing w:line="240" w:lineRule="auto"/>
        <w:jc w:val="left"/>
        <w:rPr>
          <w:rFonts w:cs="Arial"/>
          <w:sz w:val="20"/>
        </w:rPr>
      </w:pPr>
      <w:r w:rsidRPr="001C306A">
        <w:rPr>
          <w:rFonts w:cs="Arial"/>
          <w:sz w:val="20"/>
        </w:rPr>
        <w:t xml:space="preserve">opdrachtnemer neemt binnen 7 dagen na ingang van de definitieve gunning contact op met Mevrouw Waleria van der Erf, telefoonnummer 06-21231629 of via mail </w:t>
      </w:r>
      <w:hyperlink r:id="rId18" w:history="1">
        <w:r w:rsidRPr="001C306A">
          <w:rPr>
            <w:rStyle w:val="Hyperlink"/>
            <w:rFonts w:cs="Arial"/>
            <w:sz w:val="20"/>
          </w:rPr>
          <w:t>waleria.vandererf@sittard-geleen.nl</w:t>
        </w:r>
      </w:hyperlink>
      <w:r w:rsidRPr="001C306A">
        <w:rPr>
          <w:rFonts w:cs="Arial"/>
          <w:sz w:val="20"/>
        </w:rPr>
        <w:t xml:space="preserve"> , van het "Schakelpunt </w:t>
      </w:r>
      <w:proofErr w:type="spellStart"/>
      <w:r w:rsidRPr="001C306A">
        <w:rPr>
          <w:rFonts w:cs="Arial"/>
          <w:sz w:val="20"/>
        </w:rPr>
        <w:t>Social</w:t>
      </w:r>
      <w:proofErr w:type="spellEnd"/>
      <w:r w:rsidRPr="001C306A">
        <w:rPr>
          <w:rFonts w:cs="Arial"/>
          <w:sz w:val="20"/>
        </w:rPr>
        <w:t xml:space="preserve"> Return Westelijke Mijnstreek" over de invulling van de in het kader van deze regeling te realiseren taakstelling;</w:t>
      </w:r>
    </w:p>
    <w:p w:rsidR="000951A8" w:rsidRPr="001C306A" w:rsidRDefault="000951A8" w:rsidP="000951A8">
      <w:pPr>
        <w:autoSpaceDE w:val="0"/>
        <w:autoSpaceDN w:val="0"/>
        <w:adjustRightInd w:val="0"/>
        <w:spacing w:line="240" w:lineRule="auto"/>
        <w:ind w:left="360"/>
        <w:rPr>
          <w:rFonts w:cs="Arial"/>
          <w:sz w:val="20"/>
        </w:rPr>
      </w:pPr>
      <w:r w:rsidRPr="001C306A">
        <w:rPr>
          <w:rFonts w:cs="Arial"/>
          <w:sz w:val="20"/>
        </w:rPr>
        <w:t>Opdrachtnemer stelt na overleg met het projectmanagement een planning op van de inzet van de doelgroep op dit project;</w:t>
      </w:r>
    </w:p>
    <w:p w:rsidR="000951A8" w:rsidRPr="001C306A" w:rsidRDefault="000951A8" w:rsidP="000951A8">
      <w:pPr>
        <w:autoSpaceDE w:val="0"/>
        <w:autoSpaceDN w:val="0"/>
        <w:adjustRightInd w:val="0"/>
        <w:spacing w:line="240" w:lineRule="auto"/>
        <w:rPr>
          <w:rFonts w:cs="Arial"/>
          <w:sz w:val="20"/>
        </w:rPr>
      </w:pPr>
    </w:p>
    <w:p w:rsidR="000951A8" w:rsidRPr="001C306A" w:rsidRDefault="000951A8" w:rsidP="000951A8">
      <w:pPr>
        <w:numPr>
          <w:ilvl w:val="0"/>
          <w:numId w:val="18"/>
        </w:numPr>
        <w:autoSpaceDE w:val="0"/>
        <w:autoSpaceDN w:val="0"/>
        <w:adjustRightInd w:val="0"/>
        <w:spacing w:line="240" w:lineRule="auto"/>
        <w:jc w:val="left"/>
        <w:rPr>
          <w:rFonts w:cs="Arial"/>
          <w:sz w:val="20"/>
        </w:rPr>
      </w:pPr>
      <w:r w:rsidRPr="001C306A">
        <w:rPr>
          <w:rFonts w:cs="Arial"/>
          <w:sz w:val="20"/>
        </w:rPr>
        <w:t xml:space="preserve">het schakelpunt  </w:t>
      </w:r>
      <w:proofErr w:type="spellStart"/>
      <w:r w:rsidRPr="001C306A">
        <w:rPr>
          <w:rFonts w:cs="Arial"/>
          <w:sz w:val="20"/>
        </w:rPr>
        <w:t>Social</w:t>
      </w:r>
      <w:proofErr w:type="spellEnd"/>
      <w:r w:rsidRPr="001C306A">
        <w:rPr>
          <w:rFonts w:cs="Arial"/>
          <w:sz w:val="20"/>
        </w:rPr>
        <w:t xml:space="preserve"> Return Westelijke Mijnstreek kan bemiddelen en adviseren in de </w:t>
      </w:r>
      <w:proofErr w:type="spellStart"/>
      <w:r w:rsidRPr="001C306A">
        <w:rPr>
          <w:rFonts w:cs="Arial"/>
          <w:sz w:val="20"/>
        </w:rPr>
        <w:t>toeleiding</w:t>
      </w:r>
      <w:proofErr w:type="spellEnd"/>
      <w:r w:rsidRPr="001C306A">
        <w:rPr>
          <w:rFonts w:cs="Arial"/>
          <w:sz w:val="20"/>
        </w:rPr>
        <w:t xml:space="preserve"> van voor het werk in te schakelen werklozen. </w:t>
      </w:r>
    </w:p>
    <w:p w:rsidR="000951A8" w:rsidRPr="001C306A" w:rsidRDefault="000951A8" w:rsidP="000951A8">
      <w:pPr>
        <w:autoSpaceDE w:val="0"/>
        <w:autoSpaceDN w:val="0"/>
        <w:adjustRightInd w:val="0"/>
        <w:spacing w:line="240" w:lineRule="auto"/>
        <w:ind w:left="360"/>
        <w:rPr>
          <w:rFonts w:cs="Arial"/>
          <w:sz w:val="20"/>
        </w:rPr>
      </w:pPr>
      <w:r w:rsidRPr="001C306A">
        <w:rPr>
          <w:rFonts w:cs="Arial"/>
          <w:sz w:val="20"/>
        </w:rPr>
        <w:t xml:space="preserve">De wijze waarop en de voorwaarden waaronder dit gebeurt zullen in nader overleg tussen opdrachtnemer en het schakelpunt </w:t>
      </w:r>
      <w:proofErr w:type="spellStart"/>
      <w:r w:rsidRPr="001C306A">
        <w:rPr>
          <w:rFonts w:cs="Arial"/>
          <w:sz w:val="20"/>
        </w:rPr>
        <w:t>Social</w:t>
      </w:r>
      <w:proofErr w:type="spellEnd"/>
      <w:r w:rsidRPr="001C306A">
        <w:rPr>
          <w:rFonts w:cs="Arial"/>
          <w:sz w:val="20"/>
        </w:rPr>
        <w:t xml:space="preserve"> Return Westelijke Mijnstreek worden vastgesteld. Het staat opdrachtnemer uiteraard vrij om hierin zelf het voortouw te nemen;</w:t>
      </w:r>
    </w:p>
    <w:p w:rsidR="000951A8" w:rsidRPr="001C306A" w:rsidRDefault="000951A8" w:rsidP="000951A8">
      <w:pPr>
        <w:autoSpaceDE w:val="0"/>
        <w:autoSpaceDN w:val="0"/>
        <w:adjustRightInd w:val="0"/>
        <w:spacing w:line="240" w:lineRule="auto"/>
        <w:rPr>
          <w:rFonts w:cs="Arial"/>
          <w:sz w:val="20"/>
        </w:rPr>
      </w:pPr>
    </w:p>
    <w:p w:rsidR="000951A8" w:rsidRPr="001C306A" w:rsidRDefault="000951A8" w:rsidP="000951A8">
      <w:pPr>
        <w:numPr>
          <w:ilvl w:val="0"/>
          <w:numId w:val="18"/>
        </w:numPr>
        <w:autoSpaceDE w:val="0"/>
        <w:autoSpaceDN w:val="0"/>
        <w:adjustRightInd w:val="0"/>
        <w:spacing w:line="240" w:lineRule="auto"/>
        <w:rPr>
          <w:rFonts w:cs="Arial"/>
          <w:sz w:val="20"/>
        </w:rPr>
      </w:pPr>
      <w:r w:rsidRPr="001C306A">
        <w:rPr>
          <w:rFonts w:cs="Arial"/>
          <w:sz w:val="20"/>
        </w:rPr>
        <w:t>opdrachtnemer verstrekt vierwekelijks een overzicht (</w:t>
      </w:r>
      <w:proofErr w:type="spellStart"/>
      <w:r w:rsidRPr="001C306A">
        <w:rPr>
          <w:rFonts w:cs="Arial"/>
          <w:sz w:val="20"/>
        </w:rPr>
        <w:t>format</w:t>
      </w:r>
      <w:proofErr w:type="spellEnd"/>
      <w:r w:rsidRPr="001C306A">
        <w:rPr>
          <w:rFonts w:cs="Arial"/>
          <w:sz w:val="20"/>
        </w:rPr>
        <w:t xml:space="preserve"> nader te bepalen) aan het</w:t>
      </w:r>
    </w:p>
    <w:p w:rsidR="000951A8" w:rsidRDefault="000951A8" w:rsidP="000951A8">
      <w:pPr>
        <w:pStyle w:val="Plattetekst2"/>
        <w:spacing w:line="240" w:lineRule="auto"/>
        <w:ind w:left="360"/>
        <w:jc w:val="both"/>
        <w:rPr>
          <w:rFonts w:cs="Arial"/>
          <w:szCs w:val="20"/>
        </w:rPr>
      </w:pPr>
      <w:r w:rsidRPr="000951A8">
        <w:rPr>
          <w:rFonts w:cs="Arial"/>
          <w:szCs w:val="20"/>
        </w:rPr>
        <w:t xml:space="preserve">Schakelpunt </w:t>
      </w:r>
      <w:proofErr w:type="spellStart"/>
      <w:r w:rsidRPr="000951A8">
        <w:rPr>
          <w:rFonts w:cs="Arial"/>
          <w:szCs w:val="20"/>
        </w:rPr>
        <w:t>Social</w:t>
      </w:r>
      <w:proofErr w:type="spellEnd"/>
      <w:r w:rsidRPr="000951A8">
        <w:rPr>
          <w:rFonts w:cs="Arial"/>
          <w:szCs w:val="20"/>
        </w:rPr>
        <w:t xml:space="preserve"> Return Westelijke Mijnstreek van de stand van zaken van de</w:t>
      </w:r>
      <w:r>
        <w:rPr>
          <w:rFonts w:cs="Arial"/>
          <w:szCs w:val="20"/>
        </w:rPr>
        <w:t xml:space="preserve"> </w:t>
      </w:r>
      <w:proofErr w:type="spellStart"/>
      <w:r>
        <w:rPr>
          <w:rFonts w:cs="Arial"/>
          <w:szCs w:val="20"/>
        </w:rPr>
        <w:t>verloning</w:t>
      </w:r>
      <w:proofErr w:type="spellEnd"/>
      <w:r>
        <w:rPr>
          <w:rFonts w:cs="Arial"/>
          <w:szCs w:val="20"/>
        </w:rPr>
        <w:t xml:space="preserve"> in het kader van de opdracht.</w:t>
      </w:r>
    </w:p>
    <w:p w:rsidR="000951A8" w:rsidRPr="001C306A" w:rsidRDefault="000951A8" w:rsidP="000951A8">
      <w:pPr>
        <w:pStyle w:val="Plattetekst2"/>
        <w:spacing w:line="240" w:lineRule="auto"/>
        <w:ind w:left="360"/>
        <w:jc w:val="both"/>
        <w:rPr>
          <w:rFonts w:cs="Arial"/>
          <w:szCs w:val="20"/>
        </w:rPr>
      </w:pPr>
    </w:p>
    <w:p w:rsidR="000951A8" w:rsidRPr="001C306A" w:rsidRDefault="000951A8" w:rsidP="000951A8">
      <w:pPr>
        <w:numPr>
          <w:ilvl w:val="0"/>
          <w:numId w:val="18"/>
        </w:numPr>
        <w:autoSpaceDE w:val="0"/>
        <w:autoSpaceDN w:val="0"/>
        <w:adjustRightInd w:val="0"/>
        <w:spacing w:line="240" w:lineRule="auto"/>
        <w:jc w:val="left"/>
        <w:rPr>
          <w:rFonts w:cs="Arial"/>
          <w:sz w:val="20"/>
        </w:rPr>
      </w:pPr>
      <w:r w:rsidRPr="001C306A">
        <w:rPr>
          <w:rFonts w:cs="Arial"/>
          <w:sz w:val="20"/>
        </w:rPr>
        <w:t xml:space="preserve">A) Indien opdrachtnemer zijn verplichtingen in het kader van deze regeling niet of niet volledig nakomt, vindt er een inhouding plaats op de aanneemsom ter hoogte van dat loonsomdeel dat ten onrechte niet </w:t>
      </w:r>
      <w:proofErr w:type="spellStart"/>
      <w:r w:rsidRPr="001C306A">
        <w:rPr>
          <w:rFonts w:cs="Arial"/>
          <w:sz w:val="20"/>
        </w:rPr>
        <w:t>verloond</w:t>
      </w:r>
      <w:proofErr w:type="spellEnd"/>
      <w:r w:rsidRPr="001C306A">
        <w:rPr>
          <w:rFonts w:cs="Arial"/>
          <w:sz w:val="20"/>
        </w:rPr>
        <w:t xml:space="preserve"> is aan de doe</w:t>
      </w:r>
      <w:r>
        <w:rPr>
          <w:rFonts w:cs="Arial"/>
          <w:sz w:val="20"/>
        </w:rPr>
        <w:t>lgroep* zoals boven omschreven.</w:t>
      </w:r>
    </w:p>
    <w:p w:rsidR="000951A8" w:rsidRPr="001C306A" w:rsidRDefault="000951A8" w:rsidP="000951A8">
      <w:pPr>
        <w:pStyle w:val="Default"/>
        <w:ind w:left="360"/>
        <w:rPr>
          <w:sz w:val="20"/>
          <w:szCs w:val="20"/>
        </w:rPr>
      </w:pPr>
      <w:r w:rsidRPr="001C306A">
        <w:rPr>
          <w:sz w:val="20"/>
          <w:szCs w:val="20"/>
        </w:rPr>
        <w:t xml:space="preserve">B) Deze inhouding vindt niet plaats indien de opdrachtnemer aannemelijk kan maken, dat hem geen verwijt treft voor het niet (volledig) realiseren van </w:t>
      </w:r>
      <w:proofErr w:type="spellStart"/>
      <w:r w:rsidRPr="001C306A">
        <w:rPr>
          <w:sz w:val="20"/>
          <w:szCs w:val="20"/>
        </w:rPr>
        <w:t>Social</w:t>
      </w:r>
      <w:proofErr w:type="spellEnd"/>
      <w:r w:rsidRPr="001C306A">
        <w:rPr>
          <w:sz w:val="20"/>
          <w:szCs w:val="20"/>
        </w:rPr>
        <w:t xml:space="preserve"> Return. Een reden kan zijn dat het – ondanks aantoonbare pogingen van opdrachtnemer – niet is gelukt om acceptabele kandidaten voor de opdracht te selecteren. Dit is ter beoordeling aan de Regiofunctionaris </w:t>
      </w:r>
      <w:proofErr w:type="spellStart"/>
      <w:r w:rsidRPr="001C306A">
        <w:rPr>
          <w:sz w:val="20"/>
          <w:szCs w:val="20"/>
        </w:rPr>
        <w:t>Social</w:t>
      </w:r>
      <w:proofErr w:type="spellEnd"/>
      <w:r w:rsidRPr="001C306A">
        <w:rPr>
          <w:sz w:val="20"/>
          <w:szCs w:val="20"/>
        </w:rPr>
        <w:t xml:space="preserve"> Return </w:t>
      </w:r>
      <w:proofErr w:type="spellStart"/>
      <w:r w:rsidRPr="001C306A">
        <w:rPr>
          <w:sz w:val="20"/>
          <w:szCs w:val="20"/>
        </w:rPr>
        <w:t>i.c.m</w:t>
      </w:r>
      <w:proofErr w:type="spellEnd"/>
      <w:r w:rsidRPr="001C306A">
        <w:rPr>
          <w:sz w:val="20"/>
          <w:szCs w:val="20"/>
        </w:rPr>
        <w:t xml:space="preserve">. Schakelpunt </w:t>
      </w:r>
      <w:proofErr w:type="spellStart"/>
      <w:r w:rsidRPr="001C306A">
        <w:rPr>
          <w:sz w:val="20"/>
          <w:szCs w:val="20"/>
        </w:rPr>
        <w:t>Social</w:t>
      </w:r>
      <w:proofErr w:type="spellEnd"/>
      <w:r w:rsidRPr="001C306A">
        <w:rPr>
          <w:sz w:val="20"/>
          <w:szCs w:val="20"/>
        </w:rPr>
        <w:t xml:space="preserve"> Return Westelijke Mijnstreek </w:t>
      </w:r>
    </w:p>
    <w:p w:rsidR="000951A8" w:rsidRPr="001C306A" w:rsidRDefault="000951A8" w:rsidP="000951A8">
      <w:pPr>
        <w:pStyle w:val="Default"/>
        <w:ind w:left="360"/>
        <w:rPr>
          <w:sz w:val="20"/>
          <w:szCs w:val="20"/>
        </w:rPr>
      </w:pPr>
      <w:r w:rsidRPr="001C306A">
        <w:rPr>
          <w:sz w:val="20"/>
          <w:szCs w:val="20"/>
        </w:rPr>
        <w:t xml:space="preserve">C) Wanneer de opdrachtnemer </w:t>
      </w:r>
      <w:proofErr w:type="spellStart"/>
      <w:r w:rsidRPr="001C306A">
        <w:rPr>
          <w:sz w:val="20"/>
          <w:szCs w:val="20"/>
        </w:rPr>
        <w:t>Social</w:t>
      </w:r>
      <w:proofErr w:type="spellEnd"/>
      <w:r w:rsidRPr="001C306A">
        <w:rPr>
          <w:sz w:val="20"/>
          <w:szCs w:val="20"/>
        </w:rPr>
        <w:t xml:space="preserve"> Return niet (volledig) heeft gerealiseerd, zal de </w:t>
      </w:r>
      <w:proofErr w:type="spellStart"/>
      <w:r w:rsidRPr="001C306A">
        <w:rPr>
          <w:sz w:val="20"/>
          <w:szCs w:val="20"/>
        </w:rPr>
        <w:t>Matchingsunit</w:t>
      </w:r>
      <w:proofErr w:type="spellEnd"/>
      <w:r w:rsidRPr="001C306A">
        <w:rPr>
          <w:sz w:val="20"/>
          <w:szCs w:val="20"/>
        </w:rPr>
        <w:t xml:space="preserve"> schriftelijk en beargumenteerd aan opdrachtnemer en de contracterende dienst meedelen of dit wel of niet verwijtbaar is. </w:t>
      </w:r>
    </w:p>
    <w:p w:rsidR="000951A8" w:rsidRPr="001C306A" w:rsidRDefault="000951A8" w:rsidP="000951A8">
      <w:pPr>
        <w:autoSpaceDE w:val="0"/>
        <w:autoSpaceDN w:val="0"/>
        <w:adjustRightInd w:val="0"/>
        <w:spacing w:line="240" w:lineRule="auto"/>
        <w:rPr>
          <w:rFonts w:cs="Arial"/>
          <w:sz w:val="20"/>
        </w:rPr>
      </w:pPr>
    </w:p>
    <w:p w:rsidR="000951A8" w:rsidRPr="001C306A" w:rsidRDefault="000951A8" w:rsidP="000951A8">
      <w:pPr>
        <w:pStyle w:val="Default"/>
        <w:ind w:left="360"/>
        <w:rPr>
          <w:sz w:val="20"/>
          <w:szCs w:val="20"/>
        </w:rPr>
      </w:pPr>
      <w:r w:rsidRPr="001C306A">
        <w:rPr>
          <w:sz w:val="20"/>
          <w:szCs w:val="20"/>
        </w:rPr>
        <w:t xml:space="preserve">* Een voorbeeld om dit toe te lichten: Opdrachtnemer heeft een opdracht gegund gekregen van € 300.000. De voorwaarde </w:t>
      </w:r>
      <w:proofErr w:type="spellStart"/>
      <w:r w:rsidRPr="001C306A">
        <w:rPr>
          <w:sz w:val="20"/>
          <w:szCs w:val="20"/>
        </w:rPr>
        <w:t>Social</w:t>
      </w:r>
      <w:proofErr w:type="spellEnd"/>
      <w:r w:rsidRPr="001C306A">
        <w:rPr>
          <w:sz w:val="20"/>
          <w:szCs w:val="20"/>
        </w:rPr>
        <w:t xml:space="preserve"> Return betrof 5% van de aanneemsom, dus € 15.000. Bij de afrekening van de opdracht blijkt dat opdrachtnemer slechts € 10.000 loonkosten heeft besteed ten behoeve van </w:t>
      </w:r>
      <w:proofErr w:type="spellStart"/>
      <w:r w:rsidRPr="001C306A">
        <w:rPr>
          <w:sz w:val="20"/>
          <w:szCs w:val="20"/>
        </w:rPr>
        <w:t>Social</w:t>
      </w:r>
      <w:proofErr w:type="spellEnd"/>
      <w:r w:rsidRPr="001C306A">
        <w:rPr>
          <w:sz w:val="20"/>
          <w:szCs w:val="20"/>
        </w:rPr>
        <w:t xml:space="preserve"> Return. De opdrachtnemer ontvangt dan niet de € 5.000 niet gerealiseerde </w:t>
      </w:r>
      <w:proofErr w:type="spellStart"/>
      <w:r w:rsidRPr="001C306A">
        <w:rPr>
          <w:sz w:val="20"/>
          <w:szCs w:val="20"/>
        </w:rPr>
        <w:t>Social</w:t>
      </w:r>
      <w:proofErr w:type="spellEnd"/>
      <w:r w:rsidRPr="001C306A">
        <w:rPr>
          <w:sz w:val="20"/>
          <w:szCs w:val="20"/>
        </w:rPr>
        <w:t xml:space="preserve"> Return, ook niet wanneer de opdrachtnemer dit deel van het werkbijvoorbeeld door eigen personeel heeft laten uitvoeren. </w:t>
      </w:r>
    </w:p>
    <w:p w:rsidR="000951A8" w:rsidRPr="001C306A" w:rsidRDefault="000951A8" w:rsidP="000951A8">
      <w:pPr>
        <w:pStyle w:val="Default"/>
        <w:ind w:left="360"/>
        <w:rPr>
          <w:sz w:val="20"/>
          <w:szCs w:val="20"/>
        </w:rPr>
      </w:pPr>
    </w:p>
    <w:p w:rsidR="000951A8" w:rsidRPr="001C306A" w:rsidRDefault="000951A8" w:rsidP="000951A8">
      <w:pPr>
        <w:autoSpaceDE w:val="0"/>
        <w:autoSpaceDN w:val="0"/>
        <w:adjustRightInd w:val="0"/>
        <w:spacing w:line="240" w:lineRule="auto"/>
        <w:rPr>
          <w:rFonts w:cs="Arial"/>
          <w:sz w:val="20"/>
        </w:rPr>
      </w:pPr>
    </w:p>
    <w:p w:rsidR="000951A8" w:rsidRPr="001C306A" w:rsidRDefault="000951A8" w:rsidP="000951A8">
      <w:pPr>
        <w:rPr>
          <w:rFonts w:cs="Arial"/>
          <w:sz w:val="20"/>
        </w:rPr>
      </w:pPr>
    </w:p>
    <w:p w:rsidR="000951A8" w:rsidRDefault="000951A8" w:rsidP="000951A8">
      <w:pPr>
        <w:pStyle w:val="Koptekst"/>
        <w:tabs>
          <w:tab w:val="clear" w:pos="4536"/>
          <w:tab w:val="clear" w:pos="9072"/>
        </w:tabs>
        <w:spacing w:after="200" w:line="276" w:lineRule="auto"/>
        <w:rPr>
          <w:rFonts w:cs="Arial"/>
        </w:rPr>
      </w:pPr>
    </w:p>
    <w:p w:rsidR="00E46809" w:rsidRDefault="00E46809" w:rsidP="00127FE6">
      <w:pPr>
        <w:tabs>
          <w:tab w:val="left" w:pos="1245"/>
        </w:tabs>
      </w:pPr>
    </w:p>
    <w:p w:rsidR="00DB5573" w:rsidRDefault="00DB5573" w:rsidP="00127FE6">
      <w:pPr>
        <w:tabs>
          <w:tab w:val="left" w:pos="1245"/>
        </w:tabs>
      </w:pPr>
    </w:p>
    <w:p w:rsidR="00DB5573" w:rsidRDefault="00DB5573" w:rsidP="00127FE6">
      <w:pPr>
        <w:tabs>
          <w:tab w:val="left" w:pos="1245"/>
        </w:tabs>
      </w:pPr>
    </w:p>
    <w:p w:rsidR="00DB5573" w:rsidRPr="00FE72F3" w:rsidRDefault="00B06C4E" w:rsidP="00DB5573">
      <w:pPr>
        <w:tabs>
          <w:tab w:val="left" w:pos="1701"/>
        </w:tabs>
        <w:spacing w:after="480" w:line="255" w:lineRule="atLeast"/>
        <w:ind w:left="1701" w:hanging="1701"/>
        <w:jc w:val="left"/>
        <w:rPr>
          <w:b/>
          <w:sz w:val="22"/>
        </w:rPr>
      </w:pPr>
      <w:r>
        <w:rPr>
          <w:b/>
          <w:sz w:val="22"/>
        </w:rPr>
        <w:lastRenderedPageBreak/>
        <w:t>BIJLAGE 10</w:t>
      </w:r>
      <w:r w:rsidR="00DB5573" w:rsidRPr="00FE72F3">
        <w:rPr>
          <w:b/>
          <w:sz w:val="22"/>
        </w:rPr>
        <w:tab/>
      </w:r>
      <w:r w:rsidR="00DB5573">
        <w:rPr>
          <w:b/>
          <w:sz w:val="22"/>
        </w:rPr>
        <w:t xml:space="preserve">BEREIDHEIDVERKLARING </w:t>
      </w:r>
      <w:r w:rsidR="00DB5573" w:rsidRPr="00FE72F3">
        <w:rPr>
          <w:b/>
          <w:sz w:val="22"/>
        </w:rPr>
        <w:t>BANKGARANTIE</w:t>
      </w:r>
    </w:p>
    <w:tbl>
      <w:tblPr>
        <w:tblW w:w="9000" w:type="dxa"/>
        <w:tblInd w:w="120" w:type="dxa"/>
        <w:tblBorders>
          <w:top w:val="single" w:sz="6" w:space="0" w:color="808080"/>
          <w:left w:val="single" w:sz="6" w:space="0" w:color="808080"/>
          <w:bottom w:val="single" w:sz="6" w:space="0" w:color="808080"/>
          <w:right w:val="single" w:sz="6" w:space="0" w:color="808080"/>
        </w:tblBorders>
        <w:tblLayout w:type="fixed"/>
        <w:tblCellMar>
          <w:left w:w="120" w:type="dxa"/>
          <w:right w:w="120" w:type="dxa"/>
        </w:tblCellMar>
        <w:tblLook w:val="0000"/>
      </w:tblPr>
      <w:tblGrid>
        <w:gridCol w:w="9000"/>
      </w:tblGrid>
      <w:tr w:rsidR="00DB5573" w:rsidRPr="00A7343D" w:rsidTr="003A1F21">
        <w:tc>
          <w:tcPr>
            <w:tcW w:w="9000" w:type="dxa"/>
            <w:shd w:val="pct10" w:color="000000" w:fill="FFFFFF"/>
          </w:tcPr>
          <w:p w:rsidR="00DB5573" w:rsidRDefault="00DB5573" w:rsidP="003A1F21">
            <w:pPr>
              <w:pStyle w:val="Plattetekst"/>
              <w:rPr>
                <w:rFonts w:ascii="Arial" w:hAnsi="Arial" w:cs="Arial"/>
                <w:sz w:val="18"/>
                <w:szCs w:val="18"/>
              </w:rPr>
            </w:pPr>
            <w:r w:rsidRPr="00FE72F3">
              <w:rPr>
                <w:rFonts w:ascii="Arial" w:hAnsi="Arial" w:cs="Arial"/>
                <w:sz w:val="18"/>
                <w:szCs w:val="18"/>
              </w:rPr>
              <w:t>Insch</w:t>
            </w:r>
            <w:r>
              <w:rPr>
                <w:rFonts w:ascii="Arial" w:hAnsi="Arial" w:cs="Arial"/>
                <w:sz w:val="18"/>
                <w:szCs w:val="18"/>
              </w:rPr>
              <w:t>r</w:t>
            </w:r>
            <w:r w:rsidRPr="00FE72F3">
              <w:rPr>
                <w:rFonts w:ascii="Arial" w:hAnsi="Arial" w:cs="Arial"/>
                <w:sz w:val="18"/>
                <w:szCs w:val="18"/>
              </w:rPr>
              <w:t>ijver verklaart dat, bij opdrachtverstrekking, de bank een onvoorwaardelijke bankgarantie conform onderstaande tekst, aan de opdrachtgever afgeeft.</w:t>
            </w:r>
            <w:r>
              <w:rPr>
                <w:rFonts w:ascii="Arial" w:hAnsi="Arial" w:cs="Arial"/>
                <w:sz w:val="18"/>
                <w:szCs w:val="18"/>
              </w:rPr>
              <w:t xml:space="preserve"> </w:t>
            </w:r>
          </w:p>
          <w:p w:rsidR="00DB5573" w:rsidRPr="00FE72F3" w:rsidRDefault="00DB5573" w:rsidP="003A1F21">
            <w:pPr>
              <w:pStyle w:val="Plattetekst"/>
              <w:rPr>
                <w:rFonts w:ascii="Arial" w:hAnsi="Arial" w:cs="Arial"/>
                <w:sz w:val="18"/>
                <w:szCs w:val="18"/>
              </w:rPr>
            </w:pPr>
            <w:r>
              <w:rPr>
                <w:rFonts w:ascii="Arial" w:hAnsi="Arial" w:cs="Arial"/>
                <w:sz w:val="18"/>
                <w:szCs w:val="18"/>
              </w:rPr>
              <w:t xml:space="preserve">Inschrijver voegt een bereidheidverklaring van de bank hieromtrent bij inschrijving als bijlage </w:t>
            </w:r>
            <w:r w:rsidR="00D21D89">
              <w:rPr>
                <w:rFonts w:ascii="Arial" w:hAnsi="Arial" w:cs="Arial"/>
                <w:sz w:val="18"/>
                <w:szCs w:val="18"/>
              </w:rPr>
              <w:t>10</w:t>
            </w:r>
            <w:r>
              <w:rPr>
                <w:rFonts w:ascii="Arial" w:hAnsi="Arial" w:cs="Arial"/>
                <w:sz w:val="18"/>
                <w:szCs w:val="18"/>
              </w:rPr>
              <w:t xml:space="preserve"> toe.</w:t>
            </w:r>
          </w:p>
          <w:p w:rsidR="00DB5573" w:rsidRPr="00FE72F3" w:rsidRDefault="00DB5573" w:rsidP="003A1F21">
            <w:pPr>
              <w:pStyle w:val="Plattetekst"/>
              <w:rPr>
                <w:rFonts w:ascii="Arial" w:hAnsi="Arial" w:cs="Arial"/>
                <w:sz w:val="18"/>
                <w:szCs w:val="18"/>
              </w:rPr>
            </w:pPr>
          </w:p>
        </w:tc>
      </w:tr>
    </w:tbl>
    <w:p w:rsidR="00DB5573" w:rsidRPr="00A7343D" w:rsidRDefault="00DB5573" w:rsidP="00DB5573">
      <w:pPr>
        <w:rPr>
          <w:rFonts w:cs="Arial"/>
          <w:szCs w:val="18"/>
        </w:rPr>
      </w:pPr>
    </w:p>
    <w:p w:rsidR="00DB5573" w:rsidRPr="00A7343D" w:rsidRDefault="00DB5573" w:rsidP="00DB5573">
      <w:pPr>
        <w:ind w:right="-441"/>
        <w:rPr>
          <w:rFonts w:cs="Arial"/>
          <w:szCs w:val="18"/>
        </w:rPr>
      </w:pPr>
      <w:r w:rsidRPr="00A7343D">
        <w:rPr>
          <w:rFonts w:cs="Arial"/>
          <w:szCs w:val="18"/>
        </w:rPr>
        <w:t xml:space="preserve">De ondergetekende, ............., gevestigd te ....................., hierna te noemen: "de Bank", zijnde </w:t>
      </w:r>
    </w:p>
    <w:p w:rsidR="00DB5573" w:rsidRPr="00A7343D" w:rsidRDefault="00DB5573" w:rsidP="00DB5573">
      <w:pPr>
        <w:ind w:right="-441"/>
        <w:rPr>
          <w:rFonts w:cs="Arial"/>
          <w:szCs w:val="18"/>
        </w:rPr>
      </w:pPr>
      <w:r w:rsidRPr="00A7343D">
        <w:rPr>
          <w:rFonts w:cs="Arial"/>
          <w:szCs w:val="18"/>
        </w:rPr>
        <w:t>een Nederlandse bank.</w:t>
      </w:r>
    </w:p>
    <w:p w:rsidR="00DB5573" w:rsidRPr="00A7343D" w:rsidRDefault="00DB5573" w:rsidP="00DB5573">
      <w:pPr>
        <w:rPr>
          <w:rFonts w:cs="Arial"/>
          <w:szCs w:val="18"/>
        </w:rPr>
      </w:pPr>
    </w:p>
    <w:p w:rsidR="00DB5573" w:rsidRPr="00DF3628" w:rsidRDefault="00DB5573" w:rsidP="00DB5573">
      <w:pPr>
        <w:rPr>
          <w:rFonts w:cs="Arial"/>
          <w:szCs w:val="18"/>
        </w:rPr>
      </w:pPr>
      <w:r w:rsidRPr="0099085C">
        <w:rPr>
          <w:rFonts w:cs="Arial"/>
          <w:szCs w:val="18"/>
        </w:rPr>
        <w:t>In aanmerking nemende dat tussen de opdrachtgever, en ..... vennootschap met .......... aansprakelijkheid genaamd: ..........., gevestigd te ................, hierna te noemen “de opdrachtnemer”, een overeenkomst wordt gesloten voor de ”</w:t>
      </w:r>
      <w:r w:rsidR="00B06C4E">
        <w:rPr>
          <w:rFonts w:cs="Arial"/>
          <w:szCs w:val="18"/>
        </w:rPr>
        <w:t>Geluidsisolatie ISV3 Beek</w:t>
      </w:r>
      <w:r w:rsidRPr="00DF3628">
        <w:rPr>
          <w:rFonts w:cs="Arial"/>
          <w:szCs w:val="18"/>
        </w:rPr>
        <w:t>”.</w:t>
      </w:r>
    </w:p>
    <w:p w:rsidR="00DB5573" w:rsidRPr="00D506E4" w:rsidRDefault="00DB5573" w:rsidP="00DB5573">
      <w:pPr>
        <w:rPr>
          <w:rFonts w:cs="Arial"/>
          <w:szCs w:val="18"/>
        </w:rPr>
      </w:pPr>
    </w:p>
    <w:p w:rsidR="00DB5573" w:rsidRPr="00FE72F3" w:rsidRDefault="00DB5573" w:rsidP="00DB5573">
      <w:pPr>
        <w:rPr>
          <w:rFonts w:cs="Arial"/>
          <w:szCs w:val="18"/>
        </w:rPr>
      </w:pPr>
      <w:r w:rsidRPr="000A148A">
        <w:rPr>
          <w:rFonts w:cs="Arial"/>
          <w:szCs w:val="18"/>
        </w:rPr>
        <w:t>De Bank verbindt zich hierdoor onvoorwaardelijk jegens de gemeente Beek om</w:t>
      </w:r>
      <w:r>
        <w:rPr>
          <w:rFonts w:cs="Arial"/>
          <w:szCs w:val="18"/>
        </w:rPr>
        <w:t xml:space="preserve"> </w:t>
      </w:r>
      <w:r w:rsidRPr="000A148A">
        <w:rPr>
          <w:rFonts w:cs="Arial"/>
          <w:szCs w:val="18"/>
        </w:rPr>
        <w:t>op eerste schriftelijk verzoek van de gemeente het in dat verzoek genoemde bedrag aan de gemeente Beek te betalen. Het totale bedrag dat de Bank ingevolge één of meerdere verzoeken als bedoeld in de vorige zin zal voldoen, bedraagt niet meer dan vijf procent (</w:t>
      </w:r>
      <w:r w:rsidRPr="00FE72F3">
        <w:rPr>
          <w:rFonts w:cs="Arial"/>
          <w:szCs w:val="18"/>
        </w:rPr>
        <w:t>5%) van de totale aanneemsom van de opdracht.</w:t>
      </w:r>
    </w:p>
    <w:p w:rsidR="00DB5573" w:rsidRPr="00FE72F3" w:rsidRDefault="00DB5573" w:rsidP="00DB5573">
      <w:pPr>
        <w:rPr>
          <w:rFonts w:cs="Arial"/>
          <w:szCs w:val="18"/>
        </w:rPr>
      </w:pPr>
      <w:r w:rsidRPr="00FE72F3">
        <w:rPr>
          <w:rFonts w:cs="Arial"/>
          <w:szCs w:val="18"/>
        </w:rPr>
        <w:t>De Bank zal de bedoelde betalingen doen binnen 10 dagen na ontvangst van een verzoek van de gemeente Beek.</w:t>
      </w:r>
    </w:p>
    <w:p w:rsidR="00DB5573" w:rsidRPr="00A7343D" w:rsidRDefault="00DB5573" w:rsidP="00DB5573">
      <w:pPr>
        <w:rPr>
          <w:rFonts w:cs="Arial"/>
          <w:szCs w:val="18"/>
        </w:rPr>
      </w:pPr>
      <w:r w:rsidRPr="00FE72F3">
        <w:rPr>
          <w:rFonts w:cs="Arial"/>
          <w:szCs w:val="18"/>
        </w:rPr>
        <w:t xml:space="preserve">De Bank zal niet gehouden zijn aan een bedoeld betalingsverzoek te voldoen, als dit verzoek door de Bank wordt ontvangen één jaar of meer nadat de overeenkomst tussen opdrachtgever en de opdrachtnemer betreffende </w:t>
      </w:r>
      <w:r w:rsidRPr="00A7343D">
        <w:rPr>
          <w:rFonts w:cs="Arial"/>
          <w:szCs w:val="18"/>
        </w:rPr>
        <w:t>”</w:t>
      </w:r>
      <w:r w:rsidR="00B06C4E">
        <w:rPr>
          <w:rFonts w:cs="Arial"/>
          <w:szCs w:val="18"/>
        </w:rPr>
        <w:t>Geluidsisolatie ISV3 Beek</w:t>
      </w:r>
      <w:r w:rsidRPr="00A7343D">
        <w:rPr>
          <w:rFonts w:cs="Arial"/>
          <w:szCs w:val="18"/>
        </w:rPr>
        <w:t>” is geëindigd.</w:t>
      </w:r>
    </w:p>
    <w:p w:rsidR="00DB5573" w:rsidRPr="00516290" w:rsidRDefault="00DB5573" w:rsidP="00DB5573">
      <w:pPr>
        <w:rPr>
          <w:rFonts w:cs="Arial"/>
          <w:szCs w:val="18"/>
        </w:rPr>
      </w:pPr>
      <w:r w:rsidRPr="00A7343D">
        <w:rPr>
          <w:rFonts w:cs="Arial"/>
          <w:szCs w:val="18"/>
        </w:rPr>
        <w:t>De Bank doet hierdoor afstand van alle rechten en weren die een borg naar Nederlands recht toekomen, voor zover die rechten of weren van regelend recht zijn. Deze garantie kwalificeert als een ab</w:t>
      </w:r>
      <w:r w:rsidRPr="0099085C">
        <w:rPr>
          <w:rFonts w:cs="Arial"/>
          <w:szCs w:val="18"/>
        </w:rPr>
        <w:t>stracte bankgarantie naar Nederlands recht.</w:t>
      </w:r>
    </w:p>
    <w:p w:rsidR="00DB5573" w:rsidRPr="00DF3628" w:rsidRDefault="00DB5573" w:rsidP="00DB5573">
      <w:pPr>
        <w:rPr>
          <w:rFonts w:cs="Arial"/>
          <w:szCs w:val="18"/>
        </w:rPr>
      </w:pPr>
    </w:p>
    <w:p w:rsidR="00DB5573" w:rsidRPr="000A148A" w:rsidRDefault="00DB5573" w:rsidP="00DB5573">
      <w:pPr>
        <w:rPr>
          <w:rFonts w:cs="Arial"/>
          <w:szCs w:val="18"/>
        </w:rPr>
      </w:pPr>
      <w:r w:rsidRPr="00D506E4">
        <w:rPr>
          <w:rFonts w:cs="Arial"/>
          <w:szCs w:val="18"/>
        </w:rPr>
        <w:t>Deze garantie wordt uitsluitend beheerst door Nederlands recht en eventuele geschillen die daaruit voortvloeien zullen in eerste instantie worden voorgelegd aan de bevoegde rechter te Maastricht.</w:t>
      </w:r>
    </w:p>
    <w:p w:rsidR="00DB5573" w:rsidRPr="00FE72F3" w:rsidRDefault="00DB5573" w:rsidP="00DB5573">
      <w:pPr>
        <w:pStyle w:val="StandardText"/>
        <w:numPr>
          <w:ilvl w:val="0"/>
          <w:numId w:val="0"/>
        </w:numPr>
        <w:rPr>
          <w:sz w:val="18"/>
          <w:szCs w:val="18"/>
        </w:rPr>
      </w:pPr>
      <w:r w:rsidRPr="00FE72F3">
        <w:rPr>
          <w:sz w:val="18"/>
          <w:szCs w:val="18"/>
        </w:rPr>
        <w:t>Datum en rechtsgeldige ondertekening vertegenwoordigingsbevoegde(n) bank</w:t>
      </w:r>
    </w:p>
    <w:p w:rsidR="00DB5573" w:rsidRDefault="00DB5573" w:rsidP="00DB5573">
      <w:pPr>
        <w:tabs>
          <w:tab w:val="left" w:pos="340"/>
          <w:tab w:val="left" w:pos="680"/>
          <w:tab w:val="left" w:pos="1021"/>
          <w:tab w:val="left" w:pos="1361"/>
          <w:tab w:val="left" w:pos="1701"/>
        </w:tabs>
        <w:rPr>
          <w:rFonts w:cs="Arial"/>
        </w:rPr>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30"/>
        <w:gridCol w:w="5870"/>
      </w:tblGrid>
      <w:tr w:rsidR="00DB5573" w:rsidTr="003A1F21">
        <w:trPr>
          <w:cantSplit/>
        </w:trPr>
        <w:tc>
          <w:tcPr>
            <w:tcW w:w="8100" w:type="dxa"/>
            <w:gridSpan w:val="2"/>
            <w:shd w:val="clear" w:color="auto" w:fill="FFFFFF"/>
          </w:tcPr>
          <w:p w:rsidR="00DB5573" w:rsidRDefault="00DB5573" w:rsidP="003A1F21">
            <w:pPr>
              <w:tabs>
                <w:tab w:val="left" w:pos="340"/>
                <w:tab w:val="left" w:pos="680"/>
                <w:tab w:val="left" w:pos="1021"/>
                <w:tab w:val="left" w:pos="1361"/>
                <w:tab w:val="left" w:pos="1701"/>
              </w:tabs>
              <w:rPr>
                <w:rFonts w:cs="Arial"/>
                <w:b/>
              </w:rPr>
            </w:pPr>
            <w:r>
              <w:rPr>
                <w:rFonts w:cs="Arial"/>
                <w:b/>
              </w:rPr>
              <w:t>Rechtsgeldige ondertekening namens de inschrijver:</w:t>
            </w: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Naam</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Functie</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Plaats</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Datum</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Handtekening</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p>
        </w:tc>
      </w:tr>
    </w:tbl>
    <w:p w:rsidR="00DB5573" w:rsidRDefault="00DB5573" w:rsidP="00DB5573">
      <w:pPr>
        <w:pStyle w:val="Appendix"/>
        <w:spacing w:line="255" w:lineRule="atLeast"/>
        <w:rPr>
          <w:caps/>
        </w:rPr>
      </w:pPr>
      <w:r>
        <w:br w:type="page"/>
      </w:r>
      <w:r w:rsidR="00B06C4E">
        <w:lastRenderedPageBreak/>
        <w:t>BIJLAGE 11</w:t>
      </w:r>
      <w:r>
        <w:tab/>
      </w:r>
      <w:r>
        <w:rPr>
          <w:caps/>
        </w:rPr>
        <w:t>rEFERENTIEs</w:t>
      </w:r>
    </w:p>
    <w:p w:rsidR="00DB5573" w:rsidRPr="00127FE6" w:rsidRDefault="00DB5573" w:rsidP="00DB5573"/>
    <w:p w:rsidR="00DB5573" w:rsidRDefault="00DB5573" w:rsidP="00DB5573">
      <w:pPr>
        <w:pBdr>
          <w:top w:val="single" w:sz="4" w:space="1" w:color="auto"/>
          <w:left w:val="single" w:sz="4" w:space="4" w:color="auto"/>
          <w:bottom w:val="single" w:sz="4" w:space="1" w:color="auto"/>
          <w:right w:val="single" w:sz="4" w:space="4" w:color="auto"/>
        </w:pBdr>
        <w:autoSpaceDE w:val="0"/>
        <w:autoSpaceDN w:val="0"/>
        <w:adjustRightInd w:val="0"/>
        <w:rPr>
          <w:rFonts w:cs="Arial"/>
        </w:rPr>
      </w:pPr>
    </w:p>
    <w:p w:rsidR="00DB5573" w:rsidRDefault="00DB5573" w:rsidP="00DB5573">
      <w:pPr>
        <w:pBdr>
          <w:top w:val="single" w:sz="4" w:space="1" w:color="auto"/>
          <w:left w:val="single" w:sz="4" w:space="4" w:color="auto"/>
          <w:bottom w:val="single" w:sz="4" w:space="1" w:color="auto"/>
          <w:right w:val="single" w:sz="4" w:space="4" w:color="auto"/>
        </w:pBdr>
        <w:autoSpaceDE w:val="0"/>
        <w:autoSpaceDN w:val="0"/>
        <w:adjustRightInd w:val="0"/>
        <w:rPr>
          <w:rFonts w:cs="Arial"/>
        </w:rPr>
      </w:pPr>
      <w:r>
        <w:rPr>
          <w:rFonts w:cs="Arial"/>
        </w:rPr>
        <w:t xml:space="preserve">Toegevoegd de gevraagde referenties incl. </w:t>
      </w:r>
      <w:proofErr w:type="spellStart"/>
      <w:r>
        <w:rPr>
          <w:rFonts w:cs="Arial"/>
        </w:rPr>
        <w:t>tevredenheidsverklaring</w:t>
      </w:r>
      <w:proofErr w:type="spellEnd"/>
      <w:r>
        <w:rPr>
          <w:rFonts w:cs="Arial"/>
        </w:rPr>
        <w:t xml:space="preserve"> conform bijlage 3, punt 2.3.</w:t>
      </w:r>
    </w:p>
    <w:p w:rsidR="00DB5573" w:rsidRDefault="00DB5573" w:rsidP="00DB5573">
      <w:pPr>
        <w:pBdr>
          <w:top w:val="single" w:sz="4" w:space="1" w:color="auto"/>
          <w:left w:val="single" w:sz="4" w:space="4" w:color="auto"/>
          <w:bottom w:val="single" w:sz="4" w:space="1" w:color="auto"/>
          <w:right w:val="single" w:sz="4" w:space="4" w:color="auto"/>
        </w:pBdr>
        <w:autoSpaceDE w:val="0"/>
        <w:autoSpaceDN w:val="0"/>
        <w:adjustRightInd w:val="0"/>
        <w:rPr>
          <w:rFonts w:cs="Arial"/>
        </w:rPr>
      </w:pPr>
    </w:p>
    <w:p w:rsidR="00DB5573" w:rsidRDefault="00DB5573" w:rsidP="00DB5573"/>
    <w:p w:rsidR="00DB5573" w:rsidRPr="00127FE6" w:rsidRDefault="00DB5573" w:rsidP="00DB5573"/>
    <w:p w:rsidR="00DB5573" w:rsidRPr="00127FE6" w:rsidRDefault="00DB5573" w:rsidP="00DB5573"/>
    <w:p w:rsidR="00DB5573" w:rsidRPr="00127FE6"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Pr="00127FE6" w:rsidRDefault="00DB5573" w:rsidP="00DB5573"/>
    <w:p w:rsidR="00DB5573" w:rsidRPr="00127FE6" w:rsidRDefault="00DB5573" w:rsidP="00DB5573"/>
    <w:p w:rsidR="00DB5573" w:rsidRPr="00127FE6" w:rsidRDefault="00DB5573" w:rsidP="00DB5573"/>
    <w:p w:rsidR="00DB5573" w:rsidRPr="00127FE6" w:rsidRDefault="00DB5573" w:rsidP="00DB5573"/>
    <w:p w:rsidR="00DB5573" w:rsidRPr="00127FE6" w:rsidRDefault="00DB5573" w:rsidP="00DB5573"/>
    <w:p w:rsidR="00DB5573" w:rsidRPr="00127FE6" w:rsidRDefault="00DB5573" w:rsidP="00DB5573"/>
    <w:p w:rsidR="00DB5573" w:rsidRDefault="00DB5573" w:rsidP="00DB5573">
      <w:pPr>
        <w:tabs>
          <w:tab w:val="left" w:pos="1245"/>
        </w:tabs>
      </w:pPr>
    </w:p>
    <w:p w:rsidR="00DB5573" w:rsidRDefault="00DB5573" w:rsidP="00DB5573">
      <w:pPr>
        <w:tabs>
          <w:tab w:val="left" w:pos="1245"/>
        </w:tabs>
      </w:pPr>
    </w:p>
    <w:p w:rsidR="00DB5573" w:rsidRDefault="00DB5573" w:rsidP="00DB5573">
      <w:pPr>
        <w:tabs>
          <w:tab w:val="left" w:pos="1245"/>
        </w:tabs>
      </w:pPr>
    </w:p>
    <w:p w:rsidR="00DB5573" w:rsidRDefault="00DB5573" w:rsidP="00DB5573">
      <w:pPr>
        <w:tabs>
          <w:tab w:val="left" w:pos="1245"/>
        </w:tabs>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30"/>
        <w:gridCol w:w="5870"/>
      </w:tblGrid>
      <w:tr w:rsidR="00DB5573" w:rsidTr="003A1F21">
        <w:trPr>
          <w:cantSplit/>
        </w:trPr>
        <w:tc>
          <w:tcPr>
            <w:tcW w:w="8100" w:type="dxa"/>
            <w:gridSpan w:val="2"/>
            <w:shd w:val="clear" w:color="auto" w:fill="FFFFFF"/>
          </w:tcPr>
          <w:p w:rsidR="00DB5573" w:rsidRDefault="00DB5573" w:rsidP="003A1F21">
            <w:pPr>
              <w:tabs>
                <w:tab w:val="left" w:pos="340"/>
                <w:tab w:val="left" w:pos="680"/>
                <w:tab w:val="left" w:pos="1021"/>
                <w:tab w:val="left" w:pos="1361"/>
                <w:tab w:val="left" w:pos="1701"/>
              </w:tabs>
              <w:rPr>
                <w:rFonts w:cs="Arial"/>
                <w:b/>
              </w:rPr>
            </w:pPr>
            <w:r>
              <w:rPr>
                <w:rFonts w:cs="Arial"/>
                <w:b/>
              </w:rPr>
              <w:t>Rechtsgeldige ondertekening namens inschrijver:</w:t>
            </w: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Naam</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Functie</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Plaats</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Datum</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Handtekening</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p>
        </w:tc>
      </w:tr>
    </w:tbl>
    <w:p w:rsidR="003A1F21" w:rsidRDefault="00DB5573">
      <w:pPr>
        <w:pStyle w:val="Appendix"/>
        <w:spacing w:line="255" w:lineRule="atLeast"/>
        <w:ind w:left="0" w:firstLine="0"/>
      </w:pPr>
      <w:r>
        <w:t xml:space="preserve"> </w:t>
      </w:r>
    </w:p>
    <w:p w:rsidR="00DB5573" w:rsidRDefault="00B06C4E" w:rsidP="00DB5573">
      <w:pPr>
        <w:pStyle w:val="Appendix"/>
        <w:spacing w:line="255" w:lineRule="atLeast"/>
        <w:rPr>
          <w:caps/>
        </w:rPr>
      </w:pPr>
      <w:r>
        <w:lastRenderedPageBreak/>
        <w:t>BIJLAGE 12</w:t>
      </w:r>
      <w:r w:rsidR="00DB5573">
        <w:tab/>
      </w:r>
      <w:r w:rsidR="00DB5573">
        <w:rPr>
          <w:caps/>
        </w:rPr>
        <w:t>AANTOONBARE ERVARING</w:t>
      </w:r>
    </w:p>
    <w:p w:rsidR="00DB5573" w:rsidRPr="00127FE6" w:rsidRDefault="00DB5573" w:rsidP="00DB5573"/>
    <w:p w:rsidR="00DB5573" w:rsidRDefault="00DB5573" w:rsidP="00DB5573">
      <w:pPr>
        <w:pBdr>
          <w:top w:val="single" w:sz="4" w:space="1" w:color="auto"/>
          <w:left w:val="single" w:sz="4" w:space="4" w:color="auto"/>
          <w:bottom w:val="single" w:sz="4" w:space="1" w:color="auto"/>
          <w:right w:val="single" w:sz="4" w:space="4" w:color="auto"/>
        </w:pBdr>
        <w:autoSpaceDE w:val="0"/>
        <w:autoSpaceDN w:val="0"/>
        <w:adjustRightInd w:val="0"/>
        <w:rPr>
          <w:rFonts w:cs="Arial"/>
        </w:rPr>
      </w:pPr>
    </w:p>
    <w:p w:rsidR="00DB5573" w:rsidRDefault="00DB5573" w:rsidP="00DB5573">
      <w:pPr>
        <w:pBdr>
          <w:top w:val="single" w:sz="4" w:space="1" w:color="auto"/>
          <w:left w:val="single" w:sz="4" w:space="4" w:color="auto"/>
          <w:bottom w:val="single" w:sz="4" w:space="1" w:color="auto"/>
          <w:right w:val="single" w:sz="4" w:space="4" w:color="auto"/>
        </w:pBdr>
        <w:autoSpaceDE w:val="0"/>
        <w:autoSpaceDN w:val="0"/>
        <w:adjustRightInd w:val="0"/>
        <w:rPr>
          <w:rFonts w:cs="Arial"/>
        </w:rPr>
      </w:pPr>
      <w:r w:rsidRPr="00E8027D">
        <w:rPr>
          <w:rFonts w:cs="Arial"/>
        </w:rPr>
        <w:t>Toegevoegd de gevraagde ervaring conform bijlage 3, punt 2.3.</w:t>
      </w:r>
      <w:r w:rsidR="006B3E0D" w:rsidRPr="006B3E0D">
        <w:rPr>
          <w:rFonts w:cs="Arial"/>
        </w:rPr>
        <w:t xml:space="preserve"> (CV waaruit de specifieke ervaring van de uitvoerder en/of projectleider blijkt</w:t>
      </w:r>
      <w:r w:rsidRPr="00E8027D">
        <w:rPr>
          <w:rFonts w:cs="Arial"/>
        </w:rPr>
        <w:t>)</w:t>
      </w:r>
    </w:p>
    <w:p w:rsidR="00DB5573" w:rsidRDefault="00DB5573" w:rsidP="00DB5573">
      <w:pPr>
        <w:pBdr>
          <w:top w:val="single" w:sz="4" w:space="1" w:color="auto"/>
          <w:left w:val="single" w:sz="4" w:space="4" w:color="auto"/>
          <w:bottom w:val="single" w:sz="4" w:space="1" w:color="auto"/>
          <w:right w:val="single" w:sz="4" w:space="4" w:color="auto"/>
        </w:pBdr>
        <w:autoSpaceDE w:val="0"/>
        <w:autoSpaceDN w:val="0"/>
        <w:adjustRightInd w:val="0"/>
        <w:rPr>
          <w:rFonts w:cs="Arial"/>
        </w:rPr>
      </w:pPr>
    </w:p>
    <w:p w:rsidR="00DB5573" w:rsidRDefault="00DB5573" w:rsidP="00DB5573"/>
    <w:p w:rsidR="00DB5573" w:rsidRPr="00127FE6" w:rsidRDefault="00DB5573" w:rsidP="00DB5573"/>
    <w:p w:rsidR="00DB5573" w:rsidRPr="00127FE6" w:rsidRDefault="00DB5573" w:rsidP="00DB5573"/>
    <w:p w:rsidR="00DB5573" w:rsidRPr="00127FE6"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Default="00DB5573" w:rsidP="00DB5573"/>
    <w:p w:rsidR="00DB5573" w:rsidRPr="00127FE6" w:rsidRDefault="00DB5573" w:rsidP="00DB5573"/>
    <w:p w:rsidR="00DB5573" w:rsidRPr="00127FE6" w:rsidRDefault="00DB5573" w:rsidP="00DB5573"/>
    <w:p w:rsidR="00DB5573" w:rsidRPr="00127FE6" w:rsidRDefault="00DB5573" w:rsidP="00DB5573"/>
    <w:p w:rsidR="00DB5573" w:rsidRPr="00127FE6" w:rsidRDefault="00DB5573" w:rsidP="00DB5573"/>
    <w:p w:rsidR="00DB5573" w:rsidRPr="00127FE6" w:rsidRDefault="00DB5573" w:rsidP="00DB5573"/>
    <w:p w:rsidR="00DB5573" w:rsidRPr="00127FE6" w:rsidRDefault="00DB5573" w:rsidP="00DB5573"/>
    <w:p w:rsidR="00DB5573" w:rsidRDefault="00DB5573" w:rsidP="00DB5573">
      <w:pPr>
        <w:tabs>
          <w:tab w:val="left" w:pos="1245"/>
        </w:tabs>
      </w:pPr>
    </w:p>
    <w:p w:rsidR="00DB5573" w:rsidRDefault="00DB5573" w:rsidP="00DB5573">
      <w:pPr>
        <w:tabs>
          <w:tab w:val="left" w:pos="1245"/>
        </w:tabs>
      </w:pPr>
    </w:p>
    <w:p w:rsidR="00DB5573" w:rsidRDefault="00DB5573" w:rsidP="00DB5573">
      <w:pPr>
        <w:tabs>
          <w:tab w:val="left" w:pos="1245"/>
        </w:tabs>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230"/>
        <w:gridCol w:w="5870"/>
      </w:tblGrid>
      <w:tr w:rsidR="00DB5573" w:rsidTr="003A1F21">
        <w:trPr>
          <w:cantSplit/>
        </w:trPr>
        <w:tc>
          <w:tcPr>
            <w:tcW w:w="8100" w:type="dxa"/>
            <w:gridSpan w:val="2"/>
            <w:shd w:val="clear" w:color="auto" w:fill="FFFFFF"/>
          </w:tcPr>
          <w:p w:rsidR="00DB5573" w:rsidRDefault="00DB5573" w:rsidP="003A1F21">
            <w:pPr>
              <w:tabs>
                <w:tab w:val="left" w:pos="340"/>
                <w:tab w:val="left" w:pos="680"/>
                <w:tab w:val="left" w:pos="1021"/>
                <w:tab w:val="left" w:pos="1361"/>
                <w:tab w:val="left" w:pos="1701"/>
              </w:tabs>
              <w:rPr>
                <w:rFonts w:cs="Arial"/>
                <w:b/>
              </w:rPr>
            </w:pPr>
            <w:r>
              <w:rPr>
                <w:rFonts w:cs="Arial"/>
                <w:b/>
              </w:rPr>
              <w:t>Rechtsgeldige ondertekening namens inschrijver:</w:t>
            </w: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Naam</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Functie</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Plaats</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Datum</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tc>
      </w:tr>
      <w:tr w:rsidR="00DB5573" w:rsidTr="003A1F21">
        <w:tc>
          <w:tcPr>
            <w:tcW w:w="223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r>
              <w:rPr>
                <w:rFonts w:cs="Arial"/>
              </w:rPr>
              <w:t>Handtekening</w:t>
            </w:r>
            <w:r>
              <w:rPr>
                <w:rFonts w:cs="Arial"/>
              </w:rPr>
              <w:tab/>
              <w:t>:</w:t>
            </w:r>
          </w:p>
          <w:p w:rsidR="00DB5573" w:rsidRDefault="00DB5573" w:rsidP="003A1F21">
            <w:pPr>
              <w:tabs>
                <w:tab w:val="left" w:pos="340"/>
                <w:tab w:val="left" w:pos="680"/>
                <w:tab w:val="left" w:pos="1021"/>
                <w:tab w:val="left" w:pos="1361"/>
                <w:tab w:val="left" w:pos="1701"/>
              </w:tabs>
              <w:rPr>
                <w:rFonts w:cs="Arial"/>
              </w:rPr>
            </w:pPr>
          </w:p>
        </w:tc>
        <w:tc>
          <w:tcPr>
            <w:tcW w:w="5870" w:type="dxa"/>
          </w:tcPr>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p>
          <w:p w:rsidR="00DB5573" w:rsidRDefault="00DB5573" w:rsidP="003A1F21">
            <w:pPr>
              <w:tabs>
                <w:tab w:val="left" w:pos="340"/>
                <w:tab w:val="left" w:pos="680"/>
                <w:tab w:val="left" w:pos="1021"/>
                <w:tab w:val="left" w:pos="1361"/>
                <w:tab w:val="left" w:pos="1701"/>
              </w:tabs>
              <w:rPr>
                <w:rFonts w:cs="Arial"/>
              </w:rPr>
            </w:pPr>
          </w:p>
        </w:tc>
      </w:tr>
    </w:tbl>
    <w:p w:rsidR="00DB5573" w:rsidRDefault="00DB5573" w:rsidP="00127FE6">
      <w:pPr>
        <w:tabs>
          <w:tab w:val="left" w:pos="1245"/>
        </w:tabs>
      </w:pPr>
    </w:p>
    <w:sectPr w:rsidR="00DB5573" w:rsidSect="00754E4A">
      <w:footerReference w:type="default" r:id="rId19"/>
      <w:endnotePr>
        <w:numFmt w:val="decimal"/>
      </w:endnotePr>
      <w:pgSz w:w="11907" w:h="16840" w:code="9"/>
      <w:pgMar w:top="2750" w:right="1134" w:bottom="1588" w:left="2268" w:header="1134" w:footer="851" w:gutter="0"/>
      <w:pgNumType w:start="1"/>
      <w:cols w:space="720"/>
      <w:noEndnote/>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E0D" w:rsidRDefault="00526E0D">
      <w:pPr>
        <w:spacing w:line="20" w:lineRule="exact"/>
        <w:rPr>
          <w:sz w:val="24"/>
        </w:rPr>
      </w:pPr>
    </w:p>
  </w:endnote>
  <w:endnote w:type="continuationSeparator" w:id="0">
    <w:p w:rsidR="00526E0D" w:rsidRDefault="00526E0D">
      <w:r>
        <w:rPr>
          <w:sz w:val="24"/>
        </w:rPr>
        <w:t xml:space="preserve"> </w:t>
      </w:r>
    </w:p>
  </w:endnote>
  <w:endnote w:type="continuationNotice" w:id="1">
    <w:p w:rsidR="00526E0D" w:rsidRDefault="00526E0D">
      <w:r>
        <w:rPr>
          <w:sz w:val="24"/>
        </w:rPr>
        <w:t xml:space="preserve"> </w:t>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E0D" w:rsidRDefault="00526E0D">
    <w:pPr>
      <w:pStyle w:val="Voetteks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E0D" w:rsidRPr="00712218" w:rsidRDefault="00526E0D" w:rsidP="00712218">
    <w:pPr>
      <w:pStyle w:val="Voetteks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E0D" w:rsidRPr="00712218" w:rsidRDefault="00526E0D" w:rsidP="00712218">
    <w:pPr>
      <w:pStyle w:val="Voetteks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E0D" w:rsidRPr="00712218" w:rsidRDefault="00526E0D" w:rsidP="00712218">
    <w:pPr>
      <w:pStyle w:val="Voetteks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E0D" w:rsidRPr="00712218" w:rsidRDefault="00526E0D" w:rsidP="00712218">
    <w:pPr>
      <w:pStyle w:val="Voettekst"/>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E0D" w:rsidRDefault="00526E0D" w:rsidP="00712218">
    <w:pPr>
      <w:tabs>
        <w:tab w:val="right" w:pos="8505"/>
      </w:tabs>
      <w:spacing w:line="170" w:lineRule="exact"/>
      <w:rPr>
        <w:sz w:val="14"/>
      </w:rPr>
    </w:pPr>
    <w:r>
      <w:rPr>
        <w:sz w:val="14"/>
      </w:rPr>
      <w:tab/>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E0D" w:rsidRDefault="00526E0D">
    <w:pPr>
      <w:tabs>
        <w:tab w:val="right" w:pos="8505"/>
      </w:tabs>
      <w:spacing w:line="170" w:lineRule="exact"/>
      <w:rPr>
        <w:sz w:val="14"/>
      </w:rPr>
    </w:pPr>
    <w:r>
      <w:rPr>
        <w:spacing w:val="-1"/>
        <w:sz w:val="14"/>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E0D" w:rsidRDefault="00526E0D">
      <w:r>
        <w:rPr>
          <w:sz w:val="24"/>
        </w:rPr>
        <w:separator/>
      </w:r>
    </w:p>
  </w:footnote>
  <w:footnote w:type="continuationSeparator" w:id="0">
    <w:p w:rsidR="00526E0D" w:rsidRDefault="00526E0D">
      <w:r>
        <w:continuationSeparator/>
      </w:r>
    </w:p>
  </w:footnote>
  <w:footnote w:id="1">
    <w:p w:rsidR="00526E0D" w:rsidRPr="003D5F05" w:rsidRDefault="00526E0D" w:rsidP="00E46809">
      <w:pPr>
        <w:pStyle w:val="Voetnoottekst"/>
        <w:rPr>
          <w:rFonts w:cs="Arial"/>
          <w:sz w:val="16"/>
          <w:szCs w:val="16"/>
        </w:rPr>
      </w:pPr>
      <w:r w:rsidRPr="003D5F05">
        <w:rPr>
          <w:rStyle w:val="Voetnootmarkering"/>
          <w:rFonts w:cs="Arial"/>
          <w:sz w:val="16"/>
          <w:szCs w:val="16"/>
        </w:rPr>
        <w:footnoteRef/>
      </w:r>
      <w:r w:rsidRPr="003D5F05">
        <w:rPr>
          <w:rFonts w:cs="Arial"/>
          <w:sz w:val="16"/>
          <w:szCs w:val="16"/>
        </w:rPr>
        <w:t xml:space="preserve"> Onder passende werken of diensten wordt verstaan: projecten in bouw, groenvoorziening, thuiszorg, schoonmaak, catering of administratie.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E0D" w:rsidRDefault="00526E0D">
    <w:pPr>
      <w:pStyle w:val="Koptek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singleLevel"/>
    <w:tmpl w:val="00000008"/>
    <w:name w:val="WW8Num8"/>
    <w:lvl w:ilvl="0">
      <w:numFmt w:val="bullet"/>
      <w:lvlText w:val="-"/>
      <w:lvlJc w:val="left"/>
      <w:pPr>
        <w:tabs>
          <w:tab w:val="num" w:pos="720"/>
        </w:tabs>
        <w:ind w:left="720" w:hanging="360"/>
      </w:pPr>
      <w:rPr>
        <w:rFonts w:ascii="Arial" w:hAnsi="Arial" w:cs="Arial"/>
      </w:rPr>
    </w:lvl>
  </w:abstractNum>
  <w:abstractNum w:abstractNumId="1">
    <w:nsid w:val="0000000A"/>
    <w:multiLevelType w:val="singleLevel"/>
    <w:tmpl w:val="0000000A"/>
    <w:name w:val="WW8Num10"/>
    <w:lvl w:ilvl="0">
      <w:start w:val="10"/>
      <w:numFmt w:val="bullet"/>
      <w:lvlText w:val="-"/>
      <w:lvlJc w:val="left"/>
      <w:pPr>
        <w:tabs>
          <w:tab w:val="num" w:pos="930"/>
        </w:tabs>
        <w:ind w:left="930" w:hanging="360"/>
      </w:pPr>
      <w:rPr>
        <w:rFonts w:ascii="Times New Roman" w:hAnsi="Times New Roman" w:cs="Times New Roman"/>
      </w:rPr>
    </w:lvl>
  </w:abstractNum>
  <w:abstractNum w:abstractNumId="2">
    <w:nsid w:val="0000000D"/>
    <w:multiLevelType w:val="singleLevel"/>
    <w:tmpl w:val="0000000D"/>
    <w:name w:val="WW8Num13"/>
    <w:lvl w:ilvl="0">
      <w:start w:val="1"/>
      <w:numFmt w:val="bullet"/>
      <w:lvlText w:val="–"/>
      <w:lvlJc w:val="left"/>
      <w:pPr>
        <w:tabs>
          <w:tab w:val="num" w:pos="567"/>
        </w:tabs>
        <w:ind w:left="567" w:hanging="567"/>
      </w:pPr>
      <w:rPr>
        <w:rFonts w:ascii="Times New Roman" w:hAnsi="Times New Roman" w:cs="Times New Roman"/>
      </w:rPr>
    </w:lvl>
  </w:abstractNum>
  <w:abstractNum w:abstractNumId="3">
    <w:nsid w:val="026C17D3"/>
    <w:multiLevelType w:val="hybridMultilevel"/>
    <w:tmpl w:val="383230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0403114C"/>
    <w:multiLevelType w:val="hybridMultilevel"/>
    <w:tmpl w:val="7DDCBE12"/>
    <w:lvl w:ilvl="0" w:tplc="233ACC30">
      <w:start w:val="1"/>
      <w:numFmt w:val="bullet"/>
      <w:pStyle w:val="Bullet3"/>
      <w:lvlText w:val="◊"/>
      <w:lvlJc w:val="left"/>
      <w:pPr>
        <w:tabs>
          <w:tab w:val="num" w:pos="1701"/>
        </w:tabs>
        <w:ind w:left="1701" w:hanging="567"/>
      </w:pPr>
      <w:rPr>
        <w:rFonts w:asci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57640DC"/>
    <w:multiLevelType w:val="hybridMultilevel"/>
    <w:tmpl w:val="00D08FC8"/>
    <w:lvl w:ilvl="0" w:tplc="37448CD4">
      <w:start w:val="2"/>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150D3BBC"/>
    <w:multiLevelType w:val="hybridMultilevel"/>
    <w:tmpl w:val="7D1047EC"/>
    <w:lvl w:ilvl="0" w:tplc="8D3EE828">
      <w:start w:val="10"/>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34"/>
        </w:tabs>
        <w:ind w:left="-34" w:hanging="360"/>
      </w:pPr>
      <w:rPr>
        <w:rFonts w:ascii="Courier New" w:hAnsi="Courier New" w:cs="Courier New" w:hint="default"/>
      </w:rPr>
    </w:lvl>
    <w:lvl w:ilvl="2" w:tplc="04090005" w:tentative="1">
      <w:start w:val="1"/>
      <w:numFmt w:val="bullet"/>
      <w:lvlText w:val=""/>
      <w:lvlJc w:val="left"/>
      <w:pPr>
        <w:tabs>
          <w:tab w:val="num" w:pos="686"/>
        </w:tabs>
        <w:ind w:left="686" w:hanging="360"/>
      </w:pPr>
      <w:rPr>
        <w:rFonts w:ascii="Wingdings" w:hAnsi="Wingdings" w:hint="default"/>
      </w:rPr>
    </w:lvl>
    <w:lvl w:ilvl="3" w:tplc="04090001" w:tentative="1">
      <w:start w:val="1"/>
      <w:numFmt w:val="bullet"/>
      <w:lvlText w:val=""/>
      <w:lvlJc w:val="left"/>
      <w:pPr>
        <w:tabs>
          <w:tab w:val="num" w:pos="1406"/>
        </w:tabs>
        <w:ind w:left="1406" w:hanging="360"/>
      </w:pPr>
      <w:rPr>
        <w:rFonts w:ascii="Symbol" w:hAnsi="Symbol" w:hint="default"/>
      </w:rPr>
    </w:lvl>
    <w:lvl w:ilvl="4" w:tplc="04090003" w:tentative="1">
      <w:start w:val="1"/>
      <w:numFmt w:val="bullet"/>
      <w:lvlText w:val="o"/>
      <w:lvlJc w:val="left"/>
      <w:pPr>
        <w:tabs>
          <w:tab w:val="num" w:pos="2126"/>
        </w:tabs>
        <w:ind w:left="2126" w:hanging="360"/>
      </w:pPr>
      <w:rPr>
        <w:rFonts w:ascii="Courier New" w:hAnsi="Courier New" w:cs="Courier New" w:hint="default"/>
      </w:rPr>
    </w:lvl>
    <w:lvl w:ilvl="5" w:tplc="04090005" w:tentative="1">
      <w:start w:val="1"/>
      <w:numFmt w:val="bullet"/>
      <w:lvlText w:val=""/>
      <w:lvlJc w:val="left"/>
      <w:pPr>
        <w:tabs>
          <w:tab w:val="num" w:pos="2846"/>
        </w:tabs>
        <w:ind w:left="2846" w:hanging="360"/>
      </w:pPr>
      <w:rPr>
        <w:rFonts w:ascii="Wingdings" w:hAnsi="Wingdings" w:hint="default"/>
      </w:rPr>
    </w:lvl>
    <w:lvl w:ilvl="6" w:tplc="04090001" w:tentative="1">
      <w:start w:val="1"/>
      <w:numFmt w:val="bullet"/>
      <w:lvlText w:val=""/>
      <w:lvlJc w:val="left"/>
      <w:pPr>
        <w:tabs>
          <w:tab w:val="num" w:pos="3566"/>
        </w:tabs>
        <w:ind w:left="3566" w:hanging="360"/>
      </w:pPr>
      <w:rPr>
        <w:rFonts w:ascii="Symbol" w:hAnsi="Symbol" w:hint="default"/>
      </w:rPr>
    </w:lvl>
    <w:lvl w:ilvl="7" w:tplc="04090003" w:tentative="1">
      <w:start w:val="1"/>
      <w:numFmt w:val="bullet"/>
      <w:lvlText w:val="o"/>
      <w:lvlJc w:val="left"/>
      <w:pPr>
        <w:tabs>
          <w:tab w:val="num" w:pos="4286"/>
        </w:tabs>
        <w:ind w:left="4286" w:hanging="360"/>
      </w:pPr>
      <w:rPr>
        <w:rFonts w:ascii="Courier New" w:hAnsi="Courier New" w:cs="Courier New" w:hint="default"/>
      </w:rPr>
    </w:lvl>
    <w:lvl w:ilvl="8" w:tplc="04090005" w:tentative="1">
      <w:start w:val="1"/>
      <w:numFmt w:val="bullet"/>
      <w:lvlText w:val=""/>
      <w:lvlJc w:val="left"/>
      <w:pPr>
        <w:tabs>
          <w:tab w:val="num" w:pos="5006"/>
        </w:tabs>
        <w:ind w:left="5006" w:hanging="360"/>
      </w:pPr>
      <w:rPr>
        <w:rFonts w:ascii="Wingdings" w:hAnsi="Wingdings" w:hint="default"/>
      </w:rPr>
    </w:lvl>
  </w:abstractNum>
  <w:abstractNum w:abstractNumId="7">
    <w:nsid w:val="17B10FEF"/>
    <w:multiLevelType w:val="hybridMultilevel"/>
    <w:tmpl w:val="129C7080"/>
    <w:lvl w:ilvl="0" w:tplc="55422D0C">
      <w:start w:val="1"/>
      <w:numFmt w:val="bullet"/>
      <w:lvlText w:val=""/>
      <w:lvlJc w:val="left"/>
      <w:pPr>
        <w:tabs>
          <w:tab w:val="num" w:pos="338"/>
        </w:tabs>
        <w:ind w:left="338" w:hanging="338"/>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AF1494A"/>
    <w:multiLevelType w:val="hybridMultilevel"/>
    <w:tmpl w:val="8A86DC66"/>
    <w:lvl w:ilvl="0" w:tplc="0409000F">
      <w:start w:val="1"/>
      <w:numFmt w:val="decimal"/>
      <w:lvlText w:val="%1."/>
      <w:lvlJc w:val="left"/>
      <w:pPr>
        <w:tabs>
          <w:tab w:val="num" w:pos="360"/>
        </w:tabs>
        <w:ind w:left="360" w:hanging="360"/>
      </w:pPr>
    </w:lvl>
    <w:lvl w:ilvl="1" w:tplc="B5726462">
      <w:start w:val="1"/>
      <w:numFmt w:val="decimal"/>
      <w:lvlText w:val="%2)"/>
      <w:lvlJc w:val="left"/>
      <w:pPr>
        <w:tabs>
          <w:tab w:val="num" w:pos="1080"/>
        </w:tabs>
        <w:ind w:left="1080" w:hanging="360"/>
      </w:pPr>
      <w:rPr>
        <w:rFonts w:hint="default"/>
      </w:rPr>
    </w:lvl>
    <w:lvl w:ilvl="2" w:tplc="F2262100">
      <w:start w:val="2"/>
      <w:numFmt w:val="bullet"/>
      <w:lvlText w:val="-"/>
      <w:lvlJc w:val="left"/>
      <w:pPr>
        <w:tabs>
          <w:tab w:val="num" w:pos="1980"/>
        </w:tabs>
        <w:ind w:left="1980" w:hanging="360"/>
      </w:pPr>
      <w:rPr>
        <w:rFonts w:ascii="Arial" w:eastAsia="Times New Roman" w:hAnsi="Arial" w:cs="Arial"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218E0D9C"/>
    <w:multiLevelType w:val="hybridMultilevel"/>
    <w:tmpl w:val="87A07A2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nsid w:val="27FE64D2"/>
    <w:multiLevelType w:val="hybridMultilevel"/>
    <w:tmpl w:val="14545D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2F254B48"/>
    <w:multiLevelType w:val="multilevel"/>
    <w:tmpl w:val="D546737E"/>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cs="Arial" w:hint="default"/>
        <w:b/>
      </w:rPr>
    </w:lvl>
    <w:lvl w:ilvl="2">
      <w:start w:val="1"/>
      <w:numFmt w:val="decimal"/>
      <w:isLgl/>
      <w:lvlText w:val="%1.%2.%3"/>
      <w:lvlJc w:val="left"/>
      <w:pPr>
        <w:ind w:left="720" w:hanging="720"/>
      </w:pPr>
      <w:rPr>
        <w:rFonts w:cs="Arial" w:hint="default"/>
        <w:b/>
      </w:rPr>
    </w:lvl>
    <w:lvl w:ilvl="3">
      <w:start w:val="1"/>
      <w:numFmt w:val="decimal"/>
      <w:isLgl/>
      <w:lvlText w:val="%1.%2.%3.%4"/>
      <w:lvlJc w:val="left"/>
      <w:pPr>
        <w:ind w:left="720" w:hanging="720"/>
      </w:pPr>
      <w:rPr>
        <w:rFonts w:cs="Arial" w:hint="default"/>
        <w:b/>
      </w:rPr>
    </w:lvl>
    <w:lvl w:ilvl="4">
      <w:start w:val="1"/>
      <w:numFmt w:val="decimal"/>
      <w:isLgl/>
      <w:lvlText w:val="%1.%2.%3.%4.%5"/>
      <w:lvlJc w:val="left"/>
      <w:pPr>
        <w:ind w:left="720" w:hanging="720"/>
      </w:pPr>
      <w:rPr>
        <w:rFonts w:cs="Arial" w:hint="default"/>
        <w:b/>
      </w:rPr>
    </w:lvl>
    <w:lvl w:ilvl="5">
      <w:start w:val="1"/>
      <w:numFmt w:val="decimal"/>
      <w:isLgl/>
      <w:lvlText w:val="%1.%2.%3.%4.%5.%6"/>
      <w:lvlJc w:val="left"/>
      <w:pPr>
        <w:ind w:left="1080" w:hanging="1080"/>
      </w:pPr>
      <w:rPr>
        <w:rFonts w:cs="Arial" w:hint="default"/>
        <w:b/>
      </w:rPr>
    </w:lvl>
    <w:lvl w:ilvl="6">
      <w:start w:val="1"/>
      <w:numFmt w:val="decimal"/>
      <w:isLgl/>
      <w:lvlText w:val="%1.%2.%3.%4.%5.%6.%7"/>
      <w:lvlJc w:val="left"/>
      <w:pPr>
        <w:ind w:left="1080" w:hanging="1080"/>
      </w:pPr>
      <w:rPr>
        <w:rFonts w:cs="Arial" w:hint="default"/>
        <w:b/>
      </w:rPr>
    </w:lvl>
    <w:lvl w:ilvl="7">
      <w:start w:val="1"/>
      <w:numFmt w:val="decimal"/>
      <w:isLgl/>
      <w:lvlText w:val="%1.%2.%3.%4.%5.%6.%7.%8"/>
      <w:lvlJc w:val="left"/>
      <w:pPr>
        <w:ind w:left="1440" w:hanging="1440"/>
      </w:pPr>
      <w:rPr>
        <w:rFonts w:cs="Arial" w:hint="default"/>
        <w:b/>
      </w:rPr>
    </w:lvl>
    <w:lvl w:ilvl="8">
      <w:start w:val="1"/>
      <w:numFmt w:val="decimal"/>
      <w:isLgl/>
      <w:lvlText w:val="%1.%2.%3.%4.%5.%6.%7.%8.%9"/>
      <w:lvlJc w:val="left"/>
      <w:pPr>
        <w:ind w:left="1440" w:hanging="1440"/>
      </w:pPr>
      <w:rPr>
        <w:rFonts w:cs="Arial" w:hint="default"/>
        <w:b/>
      </w:rPr>
    </w:lvl>
  </w:abstractNum>
  <w:abstractNum w:abstractNumId="12">
    <w:nsid w:val="35897624"/>
    <w:multiLevelType w:val="multilevel"/>
    <w:tmpl w:val="4BBCE3B2"/>
    <w:lvl w:ilvl="0">
      <w:start w:val="1"/>
      <w:numFmt w:val="decimal"/>
      <w:pStyle w:val="Kop1"/>
      <w:lvlText w:val="%1"/>
      <w:lvlJc w:val="left"/>
      <w:pPr>
        <w:tabs>
          <w:tab w:val="num" w:pos="0"/>
        </w:tabs>
        <w:ind w:left="0" w:hanging="850"/>
      </w:pPr>
      <w:rPr>
        <w:rFonts w:hint="default"/>
      </w:rPr>
    </w:lvl>
    <w:lvl w:ilvl="1">
      <w:start w:val="1"/>
      <w:numFmt w:val="decimal"/>
      <w:pStyle w:val="Kop2"/>
      <w:lvlText w:val="%1.%2"/>
      <w:lvlJc w:val="left"/>
      <w:pPr>
        <w:tabs>
          <w:tab w:val="num" w:pos="0"/>
        </w:tabs>
        <w:ind w:left="0" w:hanging="850"/>
      </w:pPr>
      <w:rPr>
        <w:rFonts w:hint="default"/>
      </w:rPr>
    </w:lvl>
    <w:lvl w:ilvl="2">
      <w:start w:val="1"/>
      <w:numFmt w:val="decimal"/>
      <w:pStyle w:val="Kop3"/>
      <w:lvlText w:val="%1.%2.%3"/>
      <w:lvlJc w:val="left"/>
      <w:pPr>
        <w:tabs>
          <w:tab w:val="num" w:pos="0"/>
        </w:tabs>
        <w:ind w:left="0" w:firstLine="0"/>
      </w:pPr>
      <w:rPr>
        <w:rFonts w:hint="default"/>
      </w:rPr>
    </w:lvl>
    <w:lvl w:ilvl="3">
      <w:start w:val="1"/>
      <w:numFmt w:val="decimal"/>
      <w:pStyle w:val="Kop4"/>
      <w:lvlText w:val="%1.%2.%3.%4"/>
      <w:lvlJc w:val="left"/>
      <w:pPr>
        <w:tabs>
          <w:tab w:val="num" w:pos="0"/>
        </w:tabs>
        <w:ind w:left="0" w:firstLine="0"/>
      </w:pPr>
      <w:rPr>
        <w:rFonts w:hint="default"/>
      </w:rPr>
    </w:lvl>
    <w:lvl w:ilvl="4">
      <w:start w:val="1"/>
      <w:numFmt w:val="decimal"/>
      <w:pStyle w:val="Kop5"/>
      <w:lvlText w:val="%1.%2.%3.%4.%5"/>
      <w:lvlJc w:val="left"/>
      <w:pPr>
        <w:tabs>
          <w:tab w:val="num" w:pos="0"/>
        </w:tabs>
        <w:ind w:left="0" w:firstLine="0"/>
      </w:pPr>
      <w:rPr>
        <w:rFonts w:hint="default"/>
      </w:rPr>
    </w:lvl>
    <w:lvl w:ilvl="5">
      <w:start w:val="1"/>
      <w:numFmt w:val="decimal"/>
      <w:pStyle w:val="Kop6"/>
      <w:lvlText w:val="%1.%2.%3.%4.%5.%6"/>
      <w:lvlJc w:val="left"/>
      <w:pPr>
        <w:tabs>
          <w:tab w:val="num" w:pos="0"/>
        </w:tabs>
        <w:ind w:left="0" w:firstLine="0"/>
      </w:pPr>
      <w:rPr>
        <w:rFonts w:hint="default"/>
      </w:rPr>
    </w:lvl>
    <w:lvl w:ilvl="6">
      <w:start w:val="1"/>
      <w:numFmt w:val="decimal"/>
      <w:pStyle w:val="Kop7"/>
      <w:lvlText w:val="%1.%2.%3.%4.%5.%6.%7"/>
      <w:lvlJc w:val="left"/>
      <w:pPr>
        <w:tabs>
          <w:tab w:val="num" w:pos="0"/>
        </w:tabs>
        <w:ind w:left="0" w:firstLine="0"/>
      </w:pPr>
      <w:rPr>
        <w:rFonts w:hint="default"/>
      </w:rPr>
    </w:lvl>
    <w:lvl w:ilvl="7">
      <w:start w:val="1"/>
      <w:numFmt w:val="decimal"/>
      <w:pStyle w:val="Kop8"/>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37EC1718"/>
    <w:multiLevelType w:val="hybridMultilevel"/>
    <w:tmpl w:val="41721B06"/>
    <w:lvl w:ilvl="0" w:tplc="0413000F">
      <w:start w:val="1"/>
      <w:numFmt w:val="decimal"/>
      <w:lvlText w:val="%1."/>
      <w:lvlJc w:val="left"/>
      <w:pPr>
        <w:tabs>
          <w:tab w:val="num" w:pos="360"/>
        </w:tabs>
        <w:ind w:left="360" w:hanging="360"/>
      </w:pPr>
      <w:rPr>
        <w:rFonts w:ascii="Times New Roman" w:hAnsi="Times New Roman" w:cs="Times New Roman"/>
      </w:rPr>
    </w:lvl>
    <w:lvl w:ilvl="1" w:tplc="04130019">
      <w:start w:val="1"/>
      <w:numFmt w:val="lowerLetter"/>
      <w:lvlText w:val="%2."/>
      <w:lvlJc w:val="left"/>
      <w:pPr>
        <w:tabs>
          <w:tab w:val="num" w:pos="1080"/>
        </w:tabs>
        <w:ind w:left="1080" w:hanging="360"/>
      </w:pPr>
      <w:rPr>
        <w:rFonts w:ascii="Times New Roman" w:hAnsi="Times New Roman" w:cs="Times New Roman"/>
      </w:rPr>
    </w:lvl>
    <w:lvl w:ilvl="2" w:tplc="04130001">
      <w:start w:val="1"/>
      <w:numFmt w:val="bullet"/>
      <w:lvlText w:val=""/>
      <w:lvlJc w:val="left"/>
      <w:pPr>
        <w:tabs>
          <w:tab w:val="num" w:pos="1980"/>
        </w:tabs>
        <w:ind w:left="1980" w:hanging="360"/>
      </w:pPr>
      <w:rPr>
        <w:rFonts w:ascii="Symbol" w:hAnsi="Symbol" w:cs="Symbol" w:hint="default"/>
      </w:rPr>
    </w:lvl>
    <w:lvl w:ilvl="3" w:tplc="0413000F">
      <w:start w:val="1"/>
      <w:numFmt w:val="decimal"/>
      <w:lvlText w:val="%4."/>
      <w:lvlJc w:val="left"/>
      <w:pPr>
        <w:tabs>
          <w:tab w:val="num" w:pos="2520"/>
        </w:tabs>
        <w:ind w:left="2520" w:hanging="360"/>
      </w:pPr>
      <w:rPr>
        <w:rFonts w:ascii="Times New Roman" w:hAnsi="Times New Roman" w:cs="Times New Roman"/>
      </w:rPr>
    </w:lvl>
    <w:lvl w:ilvl="4" w:tplc="04130019">
      <w:start w:val="1"/>
      <w:numFmt w:val="lowerLetter"/>
      <w:lvlText w:val="%5."/>
      <w:lvlJc w:val="left"/>
      <w:pPr>
        <w:tabs>
          <w:tab w:val="num" w:pos="3240"/>
        </w:tabs>
        <w:ind w:left="3240" w:hanging="360"/>
      </w:pPr>
      <w:rPr>
        <w:rFonts w:ascii="Times New Roman" w:hAnsi="Times New Roman" w:cs="Times New Roman"/>
      </w:rPr>
    </w:lvl>
    <w:lvl w:ilvl="5" w:tplc="0413001B">
      <w:start w:val="1"/>
      <w:numFmt w:val="lowerRoman"/>
      <w:lvlText w:val="%6."/>
      <w:lvlJc w:val="right"/>
      <w:pPr>
        <w:tabs>
          <w:tab w:val="num" w:pos="3960"/>
        </w:tabs>
        <w:ind w:left="3960" w:hanging="180"/>
      </w:pPr>
      <w:rPr>
        <w:rFonts w:ascii="Times New Roman" w:hAnsi="Times New Roman" w:cs="Times New Roman"/>
      </w:rPr>
    </w:lvl>
    <w:lvl w:ilvl="6" w:tplc="0413000F">
      <w:start w:val="1"/>
      <w:numFmt w:val="decimal"/>
      <w:lvlText w:val="%7."/>
      <w:lvlJc w:val="left"/>
      <w:pPr>
        <w:tabs>
          <w:tab w:val="num" w:pos="4680"/>
        </w:tabs>
        <w:ind w:left="4680" w:hanging="360"/>
      </w:pPr>
      <w:rPr>
        <w:rFonts w:ascii="Times New Roman" w:hAnsi="Times New Roman" w:cs="Times New Roman"/>
      </w:rPr>
    </w:lvl>
    <w:lvl w:ilvl="7" w:tplc="04130019">
      <w:start w:val="1"/>
      <w:numFmt w:val="lowerLetter"/>
      <w:lvlText w:val="%8."/>
      <w:lvlJc w:val="left"/>
      <w:pPr>
        <w:tabs>
          <w:tab w:val="num" w:pos="5400"/>
        </w:tabs>
        <w:ind w:left="5400" w:hanging="360"/>
      </w:pPr>
      <w:rPr>
        <w:rFonts w:ascii="Times New Roman" w:hAnsi="Times New Roman" w:cs="Times New Roman"/>
      </w:rPr>
    </w:lvl>
    <w:lvl w:ilvl="8" w:tplc="0413001B">
      <w:start w:val="1"/>
      <w:numFmt w:val="lowerRoman"/>
      <w:lvlText w:val="%9."/>
      <w:lvlJc w:val="right"/>
      <w:pPr>
        <w:tabs>
          <w:tab w:val="num" w:pos="6120"/>
        </w:tabs>
        <w:ind w:left="6120" w:hanging="180"/>
      </w:pPr>
      <w:rPr>
        <w:rFonts w:ascii="Times New Roman" w:hAnsi="Times New Roman" w:cs="Times New Roman"/>
      </w:rPr>
    </w:lvl>
  </w:abstractNum>
  <w:abstractNum w:abstractNumId="14">
    <w:nsid w:val="38694DA4"/>
    <w:multiLevelType w:val="hybridMultilevel"/>
    <w:tmpl w:val="BCF6D194"/>
    <w:lvl w:ilvl="0" w:tplc="04130001">
      <w:start w:val="1"/>
      <w:numFmt w:val="bullet"/>
      <w:lvlText w:val=""/>
      <w:lvlJc w:val="left"/>
      <w:pPr>
        <w:tabs>
          <w:tab w:val="num" w:pos="1788"/>
        </w:tabs>
        <w:ind w:left="1788" w:hanging="360"/>
      </w:pPr>
      <w:rPr>
        <w:rFonts w:ascii="Symbol" w:hAnsi="Symbol" w:cs="Symbol" w:hint="default"/>
      </w:rPr>
    </w:lvl>
    <w:lvl w:ilvl="1" w:tplc="04130003">
      <w:start w:val="1"/>
      <w:numFmt w:val="bullet"/>
      <w:lvlText w:val="o"/>
      <w:lvlJc w:val="left"/>
      <w:pPr>
        <w:tabs>
          <w:tab w:val="num" w:pos="2508"/>
        </w:tabs>
        <w:ind w:left="2508" w:hanging="360"/>
      </w:pPr>
      <w:rPr>
        <w:rFonts w:ascii="Courier New" w:hAnsi="Courier New" w:cs="Courier New" w:hint="default"/>
      </w:rPr>
    </w:lvl>
    <w:lvl w:ilvl="2" w:tplc="04130005">
      <w:start w:val="1"/>
      <w:numFmt w:val="bullet"/>
      <w:lvlText w:val=""/>
      <w:lvlJc w:val="left"/>
      <w:pPr>
        <w:tabs>
          <w:tab w:val="num" w:pos="3228"/>
        </w:tabs>
        <w:ind w:left="3228" w:hanging="360"/>
      </w:pPr>
      <w:rPr>
        <w:rFonts w:ascii="Wingdings" w:hAnsi="Wingdings" w:cs="Wingdings" w:hint="default"/>
      </w:rPr>
    </w:lvl>
    <w:lvl w:ilvl="3" w:tplc="04130001">
      <w:start w:val="1"/>
      <w:numFmt w:val="bullet"/>
      <w:lvlText w:val=""/>
      <w:lvlJc w:val="left"/>
      <w:pPr>
        <w:tabs>
          <w:tab w:val="num" w:pos="3948"/>
        </w:tabs>
        <w:ind w:left="3948" w:hanging="360"/>
      </w:pPr>
      <w:rPr>
        <w:rFonts w:ascii="Symbol" w:hAnsi="Symbol" w:cs="Symbol" w:hint="default"/>
      </w:rPr>
    </w:lvl>
    <w:lvl w:ilvl="4" w:tplc="04130003">
      <w:start w:val="1"/>
      <w:numFmt w:val="bullet"/>
      <w:lvlText w:val="o"/>
      <w:lvlJc w:val="left"/>
      <w:pPr>
        <w:tabs>
          <w:tab w:val="num" w:pos="4668"/>
        </w:tabs>
        <w:ind w:left="4668" w:hanging="360"/>
      </w:pPr>
      <w:rPr>
        <w:rFonts w:ascii="Courier New" w:hAnsi="Courier New" w:cs="Courier New" w:hint="default"/>
      </w:rPr>
    </w:lvl>
    <w:lvl w:ilvl="5" w:tplc="04130005">
      <w:start w:val="1"/>
      <w:numFmt w:val="bullet"/>
      <w:lvlText w:val=""/>
      <w:lvlJc w:val="left"/>
      <w:pPr>
        <w:tabs>
          <w:tab w:val="num" w:pos="5388"/>
        </w:tabs>
        <w:ind w:left="5388" w:hanging="360"/>
      </w:pPr>
      <w:rPr>
        <w:rFonts w:ascii="Wingdings" w:hAnsi="Wingdings" w:cs="Wingdings" w:hint="default"/>
      </w:rPr>
    </w:lvl>
    <w:lvl w:ilvl="6" w:tplc="04130001">
      <w:start w:val="1"/>
      <w:numFmt w:val="bullet"/>
      <w:lvlText w:val=""/>
      <w:lvlJc w:val="left"/>
      <w:pPr>
        <w:tabs>
          <w:tab w:val="num" w:pos="6108"/>
        </w:tabs>
        <w:ind w:left="6108" w:hanging="360"/>
      </w:pPr>
      <w:rPr>
        <w:rFonts w:ascii="Symbol" w:hAnsi="Symbol" w:cs="Symbol" w:hint="default"/>
      </w:rPr>
    </w:lvl>
    <w:lvl w:ilvl="7" w:tplc="04130003">
      <w:start w:val="1"/>
      <w:numFmt w:val="bullet"/>
      <w:lvlText w:val="o"/>
      <w:lvlJc w:val="left"/>
      <w:pPr>
        <w:tabs>
          <w:tab w:val="num" w:pos="6828"/>
        </w:tabs>
        <w:ind w:left="6828" w:hanging="360"/>
      </w:pPr>
      <w:rPr>
        <w:rFonts w:ascii="Courier New" w:hAnsi="Courier New" w:cs="Courier New" w:hint="default"/>
      </w:rPr>
    </w:lvl>
    <w:lvl w:ilvl="8" w:tplc="04130005">
      <w:start w:val="1"/>
      <w:numFmt w:val="bullet"/>
      <w:lvlText w:val=""/>
      <w:lvlJc w:val="left"/>
      <w:pPr>
        <w:tabs>
          <w:tab w:val="num" w:pos="7548"/>
        </w:tabs>
        <w:ind w:left="7548" w:hanging="360"/>
      </w:pPr>
      <w:rPr>
        <w:rFonts w:ascii="Wingdings" w:hAnsi="Wingdings" w:cs="Wingdings" w:hint="default"/>
      </w:rPr>
    </w:lvl>
  </w:abstractNum>
  <w:abstractNum w:abstractNumId="15">
    <w:nsid w:val="418267E1"/>
    <w:multiLevelType w:val="hybridMultilevel"/>
    <w:tmpl w:val="38FECCC6"/>
    <w:lvl w:ilvl="0" w:tplc="37448CD4">
      <w:start w:val="2"/>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CB39FD"/>
    <w:multiLevelType w:val="hybridMultilevel"/>
    <w:tmpl w:val="A8321016"/>
    <w:lvl w:ilvl="0" w:tplc="3AE86704">
      <w:start w:val="1"/>
      <w:numFmt w:val="bullet"/>
      <w:lvlText w:val=""/>
      <w:lvlJc w:val="left"/>
      <w:pPr>
        <w:tabs>
          <w:tab w:val="num" w:pos="680"/>
        </w:tabs>
        <w:ind w:left="680" w:hanging="283"/>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C2C0A68"/>
    <w:multiLevelType w:val="hybridMultilevel"/>
    <w:tmpl w:val="DA00D4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DC4217E"/>
    <w:multiLevelType w:val="hybridMultilevel"/>
    <w:tmpl w:val="11BE1B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A6351CB"/>
    <w:multiLevelType w:val="hybridMultilevel"/>
    <w:tmpl w:val="5888F192"/>
    <w:lvl w:ilvl="0" w:tplc="C4160EE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DA248D7"/>
    <w:multiLevelType w:val="hybridMultilevel"/>
    <w:tmpl w:val="600C223A"/>
    <w:lvl w:ilvl="0" w:tplc="3AE86704">
      <w:start w:val="1"/>
      <w:numFmt w:val="bullet"/>
      <w:lvlText w:val=""/>
      <w:lvlJc w:val="left"/>
      <w:pPr>
        <w:tabs>
          <w:tab w:val="num" w:pos="680"/>
        </w:tabs>
        <w:ind w:left="680"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65476F6"/>
    <w:multiLevelType w:val="hybridMultilevel"/>
    <w:tmpl w:val="3A843D04"/>
    <w:lvl w:ilvl="0" w:tplc="CD942892">
      <w:start w:val="1"/>
      <w:numFmt w:val="bullet"/>
      <w:pStyle w:val="Bullet1"/>
      <w:lvlText w:val="–"/>
      <w:lvlJc w:val="left"/>
      <w:pPr>
        <w:tabs>
          <w:tab w:val="num" w:pos="567"/>
        </w:tabs>
        <w:ind w:left="567" w:hanging="567"/>
      </w:pPr>
      <w:rPr>
        <w:rFonts w:asci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9A37082"/>
    <w:multiLevelType w:val="hybridMultilevel"/>
    <w:tmpl w:val="F0AA45B2"/>
    <w:lvl w:ilvl="0" w:tplc="5684580A">
      <w:start w:val="1"/>
      <w:numFmt w:val="bullet"/>
      <w:pStyle w:val="Bullet2"/>
      <w:lvlText w:val="●"/>
      <w:lvlJc w:val="left"/>
      <w:pPr>
        <w:tabs>
          <w:tab w:val="num" w:pos="1134"/>
        </w:tabs>
        <w:ind w:left="1134" w:hanging="567"/>
      </w:pPr>
      <w:rPr>
        <w:rFonts w:ascii="Times New Roman"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DCB605A"/>
    <w:multiLevelType w:val="singleLevel"/>
    <w:tmpl w:val="BA3661EA"/>
    <w:lvl w:ilvl="0">
      <w:start w:val="1"/>
      <w:numFmt w:val="decimal"/>
      <w:lvlText w:val="%1)"/>
      <w:lvlJc w:val="left"/>
      <w:pPr>
        <w:tabs>
          <w:tab w:val="num" w:pos="567"/>
        </w:tabs>
        <w:ind w:left="567" w:hanging="567"/>
      </w:pPr>
      <w:rPr>
        <w:rFonts w:hint="default"/>
      </w:rPr>
    </w:lvl>
  </w:abstractNum>
  <w:abstractNum w:abstractNumId="24">
    <w:nsid w:val="7E0D0130"/>
    <w:multiLevelType w:val="hybridMultilevel"/>
    <w:tmpl w:val="DD30FA1A"/>
    <w:lvl w:ilvl="0" w:tplc="04130011">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21"/>
  </w:num>
  <w:num w:numId="2">
    <w:abstractNumId w:val="22"/>
  </w:num>
  <w:num w:numId="3">
    <w:abstractNumId w:val="4"/>
  </w:num>
  <w:num w:numId="4">
    <w:abstractNumId w:val="20"/>
  </w:num>
  <w:num w:numId="5">
    <w:abstractNumId w:val="11"/>
  </w:num>
  <w:num w:numId="6">
    <w:abstractNumId w:val="16"/>
  </w:num>
  <w:num w:numId="7">
    <w:abstractNumId w:val="18"/>
  </w:num>
  <w:num w:numId="8">
    <w:abstractNumId w:val="7"/>
  </w:num>
  <w:num w:numId="9">
    <w:abstractNumId w:val="8"/>
  </w:num>
  <w:num w:numId="10">
    <w:abstractNumId w:val="19"/>
  </w:num>
  <w:num w:numId="11">
    <w:abstractNumId w:val="17"/>
  </w:num>
  <w:num w:numId="12">
    <w:abstractNumId w:val="6"/>
  </w:num>
  <w:num w:numId="13">
    <w:abstractNumId w:val="12"/>
  </w:num>
  <w:num w:numId="14">
    <w:abstractNumId w:val="23"/>
  </w:num>
  <w:num w:numId="15">
    <w:abstractNumId w:val="15"/>
  </w:num>
  <w:num w:numId="16">
    <w:abstractNumId w:val="9"/>
  </w:num>
  <w:num w:numId="17">
    <w:abstractNumId w:val="24"/>
  </w:num>
  <w:num w:numId="18">
    <w:abstractNumId w:val="13"/>
  </w:num>
  <w:num w:numId="19">
    <w:abstractNumId w:val="14"/>
  </w:num>
  <w:num w:numId="20">
    <w:abstractNumId w:val="3"/>
  </w:num>
  <w:num w:numId="21">
    <w:abstractNumId w:val="10"/>
  </w:num>
  <w:num w:numId="22">
    <w:abstractNumId w:val="5"/>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doNotTrackMoves/>
  <w:defaultTabStop w:val="567"/>
  <w:hyphenationZone w:val="637"/>
  <w:doNotHyphenateCaps/>
  <w:drawingGridHorizontalSpacing w:val="90"/>
  <w:drawingGridVerticalSpacing w:val="245"/>
  <w:displayHorizontalDrawingGridEvery w:val="2"/>
  <w:noPunctuationKerning/>
  <w:characterSpacingControl w:val="doNotCompress"/>
  <w:hdrShapeDefaults>
    <o:shapedefaults v:ext="edit" spidmax="39937"/>
  </w:hdrShapeDefaults>
  <w:footnotePr>
    <w:footnote w:id="-1"/>
    <w:footnote w:id="0"/>
  </w:footnotePr>
  <w:endnotePr>
    <w:numFmt w:val="decimal"/>
    <w:endnote w:id="-1"/>
    <w:endnote w:id="0"/>
    <w:endnote w:id="1"/>
  </w:endnotePr>
  <w:compat>
    <w:noTabHangInd/>
    <w:noColumnBalance/>
    <w:suppressTopSpacingWP/>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ApplicationType" w:val="DHVStyle"/>
    <w:docVar w:name="DocumentStatus" w:val="Created"/>
    <w:docVar w:name="DocumentVersion" w:val="2.60.8"/>
    <w:docVar w:name="TemplateType" w:val="Report"/>
  </w:docVars>
  <w:rsids>
    <w:rsidRoot w:val="00670972"/>
    <w:rsid w:val="00014201"/>
    <w:rsid w:val="00014BB7"/>
    <w:rsid w:val="00027213"/>
    <w:rsid w:val="00027291"/>
    <w:rsid w:val="00030370"/>
    <w:rsid w:val="000322B8"/>
    <w:rsid w:val="00037014"/>
    <w:rsid w:val="00043ED1"/>
    <w:rsid w:val="0004643F"/>
    <w:rsid w:val="00050894"/>
    <w:rsid w:val="0006069E"/>
    <w:rsid w:val="0006371D"/>
    <w:rsid w:val="00072F77"/>
    <w:rsid w:val="0007545E"/>
    <w:rsid w:val="000819C3"/>
    <w:rsid w:val="00083B7A"/>
    <w:rsid w:val="00084073"/>
    <w:rsid w:val="00086EC0"/>
    <w:rsid w:val="00087BBD"/>
    <w:rsid w:val="00091350"/>
    <w:rsid w:val="000951A8"/>
    <w:rsid w:val="000A3C74"/>
    <w:rsid w:val="000C5812"/>
    <w:rsid w:val="000C641D"/>
    <w:rsid w:val="000D201F"/>
    <w:rsid w:val="000E2F50"/>
    <w:rsid w:val="000E5A48"/>
    <w:rsid w:val="000F0140"/>
    <w:rsid w:val="000F3C53"/>
    <w:rsid w:val="00112885"/>
    <w:rsid w:val="001223FB"/>
    <w:rsid w:val="00127FE6"/>
    <w:rsid w:val="001337DC"/>
    <w:rsid w:val="00145EFE"/>
    <w:rsid w:val="001643B6"/>
    <w:rsid w:val="00166696"/>
    <w:rsid w:val="001741A7"/>
    <w:rsid w:val="00180792"/>
    <w:rsid w:val="001826E0"/>
    <w:rsid w:val="00182DFE"/>
    <w:rsid w:val="00184C6A"/>
    <w:rsid w:val="00184F39"/>
    <w:rsid w:val="00185220"/>
    <w:rsid w:val="001A1614"/>
    <w:rsid w:val="001A650B"/>
    <w:rsid w:val="001B3151"/>
    <w:rsid w:val="001B53E9"/>
    <w:rsid w:val="001B7CD8"/>
    <w:rsid w:val="001C3ECB"/>
    <w:rsid w:val="001C5345"/>
    <w:rsid w:val="001D2A19"/>
    <w:rsid w:val="001D4BBC"/>
    <w:rsid w:val="001D74E8"/>
    <w:rsid w:val="001D7DAD"/>
    <w:rsid w:val="001E0D3A"/>
    <w:rsid w:val="001E19DF"/>
    <w:rsid w:val="001E6B98"/>
    <w:rsid w:val="001F23BE"/>
    <w:rsid w:val="001F2F1A"/>
    <w:rsid w:val="001F7BF6"/>
    <w:rsid w:val="002011AB"/>
    <w:rsid w:val="00203391"/>
    <w:rsid w:val="00211CBC"/>
    <w:rsid w:val="0021795F"/>
    <w:rsid w:val="00217A8F"/>
    <w:rsid w:val="00222DA8"/>
    <w:rsid w:val="00222FFE"/>
    <w:rsid w:val="00253926"/>
    <w:rsid w:val="0026181F"/>
    <w:rsid w:val="002639C7"/>
    <w:rsid w:val="002669D5"/>
    <w:rsid w:val="00267399"/>
    <w:rsid w:val="00267709"/>
    <w:rsid w:val="002740A0"/>
    <w:rsid w:val="002748B7"/>
    <w:rsid w:val="00282575"/>
    <w:rsid w:val="002854E2"/>
    <w:rsid w:val="00290CCC"/>
    <w:rsid w:val="0029555B"/>
    <w:rsid w:val="002B0409"/>
    <w:rsid w:val="002B3C09"/>
    <w:rsid w:val="002B4AC7"/>
    <w:rsid w:val="002C3F80"/>
    <w:rsid w:val="002E0C58"/>
    <w:rsid w:val="002E15B6"/>
    <w:rsid w:val="002F2201"/>
    <w:rsid w:val="002F286A"/>
    <w:rsid w:val="00303E34"/>
    <w:rsid w:val="00310F0F"/>
    <w:rsid w:val="00321379"/>
    <w:rsid w:val="00347FAC"/>
    <w:rsid w:val="003506BA"/>
    <w:rsid w:val="00354BA9"/>
    <w:rsid w:val="00373038"/>
    <w:rsid w:val="00382878"/>
    <w:rsid w:val="00382A06"/>
    <w:rsid w:val="003877EB"/>
    <w:rsid w:val="0039116A"/>
    <w:rsid w:val="003931E2"/>
    <w:rsid w:val="00394900"/>
    <w:rsid w:val="003A1F21"/>
    <w:rsid w:val="003B1499"/>
    <w:rsid w:val="003B15B8"/>
    <w:rsid w:val="003B1DA6"/>
    <w:rsid w:val="003B39D4"/>
    <w:rsid w:val="003C022E"/>
    <w:rsid w:val="003C38F7"/>
    <w:rsid w:val="003C3AD1"/>
    <w:rsid w:val="003D1FE2"/>
    <w:rsid w:val="003D3D35"/>
    <w:rsid w:val="003D5639"/>
    <w:rsid w:val="003D5DC7"/>
    <w:rsid w:val="003E2893"/>
    <w:rsid w:val="0040431D"/>
    <w:rsid w:val="00404CC7"/>
    <w:rsid w:val="004159BF"/>
    <w:rsid w:val="00434405"/>
    <w:rsid w:val="004349CE"/>
    <w:rsid w:val="00440B32"/>
    <w:rsid w:val="00445F13"/>
    <w:rsid w:val="004477B0"/>
    <w:rsid w:val="00450D17"/>
    <w:rsid w:val="00451890"/>
    <w:rsid w:val="004602E7"/>
    <w:rsid w:val="00464250"/>
    <w:rsid w:val="0047668D"/>
    <w:rsid w:val="00476857"/>
    <w:rsid w:val="0048772D"/>
    <w:rsid w:val="004967B0"/>
    <w:rsid w:val="004C0AC1"/>
    <w:rsid w:val="004C2E8B"/>
    <w:rsid w:val="004C3255"/>
    <w:rsid w:val="004C5150"/>
    <w:rsid w:val="004E37BB"/>
    <w:rsid w:val="004E3C26"/>
    <w:rsid w:val="00500E44"/>
    <w:rsid w:val="0050189E"/>
    <w:rsid w:val="0052365D"/>
    <w:rsid w:val="00526E0D"/>
    <w:rsid w:val="00526FDB"/>
    <w:rsid w:val="005402B3"/>
    <w:rsid w:val="0054404A"/>
    <w:rsid w:val="005466F4"/>
    <w:rsid w:val="0054766A"/>
    <w:rsid w:val="005520B5"/>
    <w:rsid w:val="00553E8C"/>
    <w:rsid w:val="00581425"/>
    <w:rsid w:val="005933D9"/>
    <w:rsid w:val="00594616"/>
    <w:rsid w:val="005A7FA5"/>
    <w:rsid w:val="005B16B6"/>
    <w:rsid w:val="005C17B4"/>
    <w:rsid w:val="005C53C8"/>
    <w:rsid w:val="005D1EE7"/>
    <w:rsid w:val="005D39C9"/>
    <w:rsid w:val="005D56B3"/>
    <w:rsid w:val="005E0FA3"/>
    <w:rsid w:val="005E1381"/>
    <w:rsid w:val="005E77B1"/>
    <w:rsid w:val="00601E30"/>
    <w:rsid w:val="00604205"/>
    <w:rsid w:val="00606634"/>
    <w:rsid w:val="006110B4"/>
    <w:rsid w:val="00611D79"/>
    <w:rsid w:val="006149ED"/>
    <w:rsid w:val="00616681"/>
    <w:rsid w:val="00617F70"/>
    <w:rsid w:val="006267C8"/>
    <w:rsid w:val="00631458"/>
    <w:rsid w:val="00637C8D"/>
    <w:rsid w:val="0064042F"/>
    <w:rsid w:val="00641684"/>
    <w:rsid w:val="0064204E"/>
    <w:rsid w:val="00650F19"/>
    <w:rsid w:val="0065473C"/>
    <w:rsid w:val="00664903"/>
    <w:rsid w:val="00670972"/>
    <w:rsid w:val="0067381B"/>
    <w:rsid w:val="00674F34"/>
    <w:rsid w:val="0067794B"/>
    <w:rsid w:val="00681CA2"/>
    <w:rsid w:val="0069543B"/>
    <w:rsid w:val="006A08EB"/>
    <w:rsid w:val="006A2307"/>
    <w:rsid w:val="006A6D48"/>
    <w:rsid w:val="006B3E0D"/>
    <w:rsid w:val="006C00D9"/>
    <w:rsid w:val="006C0FC3"/>
    <w:rsid w:val="006C3591"/>
    <w:rsid w:val="006C4CAE"/>
    <w:rsid w:val="006D4C29"/>
    <w:rsid w:val="006D63D5"/>
    <w:rsid w:val="006E3FEA"/>
    <w:rsid w:val="006E4616"/>
    <w:rsid w:val="006F746F"/>
    <w:rsid w:val="00700DCB"/>
    <w:rsid w:val="00706B93"/>
    <w:rsid w:val="00712218"/>
    <w:rsid w:val="00712D71"/>
    <w:rsid w:val="007136CD"/>
    <w:rsid w:val="00713A4C"/>
    <w:rsid w:val="00713AE4"/>
    <w:rsid w:val="00714C7E"/>
    <w:rsid w:val="007215AD"/>
    <w:rsid w:val="00723B9A"/>
    <w:rsid w:val="0072657C"/>
    <w:rsid w:val="007300DD"/>
    <w:rsid w:val="00730F01"/>
    <w:rsid w:val="0074687E"/>
    <w:rsid w:val="00754E4A"/>
    <w:rsid w:val="00756982"/>
    <w:rsid w:val="00785CA7"/>
    <w:rsid w:val="00786BF4"/>
    <w:rsid w:val="007932CE"/>
    <w:rsid w:val="007B11C9"/>
    <w:rsid w:val="007B2FBE"/>
    <w:rsid w:val="007B3AFA"/>
    <w:rsid w:val="007C2F39"/>
    <w:rsid w:val="007D26E5"/>
    <w:rsid w:val="007E6F16"/>
    <w:rsid w:val="007F2EF3"/>
    <w:rsid w:val="008028FA"/>
    <w:rsid w:val="00811F2E"/>
    <w:rsid w:val="00813C71"/>
    <w:rsid w:val="0081432B"/>
    <w:rsid w:val="008145FB"/>
    <w:rsid w:val="00814E22"/>
    <w:rsid w:val="00815B95"/>
    <w:rsid w:val="008172A0"/>
    <w:rsid w:val="00824399"/>
    <w:rsid w:val="00824AFC"/>
    <w:rsid w:val="0083662B"/>
    <w:rsid w:val="00844FD9"/>
    <w:rsid w:val="008554DE"/>
    <w:rsid w:val="008560D1"/>
    <w:rsid w:val="00867524"/>
    <w:rsid w:val="00875068"/>
    <w:rsid w:val="00875B7F"/>
    <w:rsid w:val="00875FA4"/>
    <w:rsid w:val="008824AE"/>
    <w:rsid w:val="008879BA"/>
    <w:rsid w:val="00890C93"/>
    <w:rsid w:val="008A19DB"/>
    <w:rsid w:val="008A4201"/>
    <w:rsid w:val="008A68F8"/>
    <w:rsid w:val="008B0AC5"/>
    <w:rsid w:val="008B655D"/>
    <w:rsid w:val="008C54AF"/>
    <w:rsid w:val="008C66C6"/>
    <w:rsid w:val="008D506B"/>
    <w:rsid w:val="008E2040"/>
    <w:rsid w:val="008E2518"/>
    <w:rsid w:val="008F0F31"/>
    <w:rsid w:val="008F73AE"/>
    <w:rsid w:val="00902A61"/>
    <w:rsid w:val="00920B69"/>
    <w:rsid w:val="0092493B"/>
    <w:rsid w:val="0093033D"/>
    <w:rsid w:val="00935654"/>
    <w:rsid w:val="00940779"/>
    <w:rsid w:val="00947616"/>
    <w:rsid w:val="00947ECC"/>
    <w:rsid w:val="00952A63"/>
    <w:rsid w:val="009579BB"/>
    <w:rsid w:val="009728D8"/>
    <w:rsid w:val="0097601F"/>
    <w:rsid w:val="00980837"/>
    <w:rsid w:val="009814A0"/>
    <w:rsid w:val="009827C2"/>
    <w:rsid w:val="00986B3A"/>
    <w:rsid w:val="00992B8C"/>
    <w:rsid w:val="009936BC"/>
    <w:rsid w:val="009A3859"/>
    <w:rsid w:val="009A708A"/>
    <w:rsid w:val="009A751D"/>
    <w:rsid w:val="009B18C6"/>
    <w:rsid w:val="009B5B60"/>
    <w:rsid w:val="009B68A6"/>
    <w:rsid w:val="009D3472"/>
    <w:rsid w:val="009F1D21"/>
    <w:rsid w:val="009F200D"/>
    <w:rsid w:val="009F61BC"/>
    <w:rsid w:val="00A10528"/>
    <w:rsid w:val="00A1091B"/>
    <w:rsid w:val="00A21579"/>
    <w:rsid w:val="00A30F02"/>
    <w:rsid w:val="00A413C2"/>
    <w:rsid w:val="00A45CDE"/>
    <w:rsid w:val="00A50602"/>
    <w:rsid w:val="00A510ED"/>
    <w:rsid w:val="00A549DD"/>
    <w:rsid w:val="00A55BF7"/>
    <w:rsid w:val="00A569F6"/>
    <w:rsid w:val="00A652E9"/>
    <w:rsid w:val="00A658BB"/>
    <w:rsid w:val="00A66AA6"/>
    <w:rsid w:val="00A67901"/>
    <w:rsid w:val="00A70470"/>
    <w:rsid w:val="00A767A9"/>
    <w:rsid w:val="00A77C5C"/>
    <w:rsid w:val="00A832E7"/>
    <w:rsid w:val="00AA01EB"/>
    <w:rsid w:val="00AA4A22"/>
    <w:rsid w:val="00AA71B4"/>
    <w:rsid w:val="00AB09CF"/>
    <w:rsid w:val="00AB6E61"/>
    <w:rsid w:val="00AD2777"/>
    <w:rsid w:val="00AE596A"/>
    <w:rsid w:val="00AE5D0F"/>
    <w:rsid w:val="00AF55B5"/>
    <w:rsid w:val="00B00025"/>
    <w:rsid w:val="00B041BF"/>
    <w:rsid w:val="00B06C4E"/>
    <w:rsid w:val="00B0731B"/>
    <w:rsid w:val="00B07F59"/>
    <w:rsid w:val="00B14E7B"/>
    <w:rsid w:val="00B17888"/>
    <w:rsid w:val="00B20BF7"/>
    <w:rsid w:val="00B21AC7"/>
    <w:rsid w:val="00B23314"/>
    <w:rsid w:val="00B23872"/>
    <w:rsid w:val="00B251FA"/>
    <w:rsid w:val="00B271FE"/>
    <w:rsid w:val="00B31E91"/>
    <w:rsid w:val="00B34AAB"/>
    <w:rsid w:val="00B402E0"/>
    <w:rsid w:val="00B412CA"/>
    <w:rsid w:val="00B61CA6"/>
    <w:rsid w:val="00B71616"/>
    <w:rsid w:val="00B71720"/>
    <w:rsid w:val="00B72728"/>
    <w:rsid w:val="00B80192"/>
    <w:rsid w:val="00B82EDC"/>
    <w:rsid w:val="00B93E25"/>
    <w:rsid w:val="00B95A80"/>
    <w:rsid w:val="00B97F8E"/>
    <w:rsid w:val="00BA7034"/>
    <w:rsid w:val="00BA794A"/>
    <w:rsid w:val="00BB4D1E"/>
    <w:rsid w:val="00BB6BE5"/>
    <w:rsid w:val="00BC756A"/>
    <w:rsid w:val="00BD3A3E"/>
    <w:rsid w:val="00BD4CC9"/>
    <w:rsid w:val="00BD68F8"/>
    <w:rsid w:val="00BD73AC"/>
    <w:rsid w:val="00BE674F"/>
    <w:rsid w:val="00C02116"/>
    <w:rsid w:val="00C05737"/>
    <w:rsid w:val="00C11AFE"/>
    <w:rsid w:val="00C14404"/>
    <w:rsid w:val="00C33C1B"/>
    <w:rsid w:val="00C41AE8"/>
    <w:rsid w:val="00C66679"/>
    <w:rsid w:val="00C74E0D"/>
    <w:rsid w:val="00C75139"/>
    <w:rsid w:val="00C75192"/>
    <w:rsid w:val="00C7555E"/>
    <w:rsid w:val="00C86046"/>
    <w:rsid w:val="00C97624"/>
    <w:rsid w:val="00CA3554"/>
    <w:rsid w:val="00CB0646"/>
    <w:rsid w:val="00CB1B55"/>
    <w:rsid w:val="00CB2A23"/>
    <w:rsid w:val="00CB6BE7"/>
    <w:rsid w:val="00CD5B66"/>
    <w:rsid w:val="00CE261F"/>
    <w:rsid w:val="00CE2EF7"/>
    <w:rsid w:val="00CE405B"/>
    <w:rsid w:val="00CE48F8"/>
    <w:rsid w:val="00CE7054"/>
    <w:rsid w:val="00CF3D8A"/>
    <w:rsid w:val="00CF56E1"/>
    <w:rsid w:val="00CF66D2"/>
    <w:rsid w:val="00D00EB6"/>
    <w:rsid w:val="00D06592"/>
    <w:rsid w:val="00D11313"/>
    <w:rsid w:val="00D14A66"/>
    <w:rsid w:val="00D21D89"/>
    <w:rsid w:val="00D22704"/>
    <w:rsid w:val="00D23888"/>
    <w:rsid w:val="00D250BE"/>
    <w:rsid w:val="00D255EA"/>
    <w:rsid w:val="00D44DC8"/>
    <w:rsid w:val="00D472E1"/>
    <w:rsid w:val="00D51C96"/>
    <w:rsid w:val="00D6229B"/>
    <w:rsid w:val="00D6501E"/>
    <w:rsid w:val="00D65EE7"/>
    <w:rsid w:val="00D65F9C"/>
    <w:rsid w:val="00D715D1"/>
    <w:rsid w:val="00D72598"/>
    <w:rsid w:val="00D7263B"/>
    <w:rsid w:val="00D72AA4"/>
    <w:rsid w:val="00D76763"/>
    <w:rsid w:val="00D80051"/>
    <w:rsid w:val="00D8271A"/>
    <w:rsid w:val="00D82D45"/>
    <w:rsid w:val="00D83F54"/>
    <w:rsid w:val="00D846E9"/>
    <w:rsid w:val="00DA00A4"/>
    <w:rsid w:val="00DA2099"/>
    <w:rsid w:val="00DA7101"/>
    <w:rsid w:val="00DB17BE"/>
    <w:rsid w:val="00DB5573"/>
    <w:rsid w:val="00DB5C95"/>
    <w:rsid w:val="00DD4D51"/>
    <w:rsid w:val="00DD57C8"/>
    <w:rsid w:val="00DE51E4"/>
    <w:rsid w:val="00DE634B"/>
    <w:rsid w:val="00DE7061"/>
    <w:rsid w:val="00DF1531"/>
    <w:rsid w:val="00DF78B1"/>
    <w:rsid w:val="00E052C3"/>
    <w:rsid w:val="00E06A08"/>
    <w:rsid w:val="00E134CD"/>
    <w:rsid w:val="00E16056"/>
    <w:rsid w:val="00E27CBA"/>
    <w:rsid w:val="00E330BE"/>
    <w:rsid w:val="00E46809"/>
    <w:rsid w:val="00E648CF"/>
    <w:rsid w:val="00E65590"/>
    <w:rsid w:val="00E71173"/>
    <w:rsid w:val="00E71EE1"/>
    <w:rsid w:val="00E72BD9"/>
    <w:rsid w:val="00E76803"/>
    <w:rsid w:val="00E76EAD"/>
    <w:rsid w:val="00E8027D"/>
    <w:rsid w:val="00E82341"/>
    <w:rsid w:val="00E82798"/>
    <w:rsid w:val="00E90517"/>
    <w:rsid w:val="00E90ABE"/>
    <w:rsid w:val="00E93FD2"/>
    <w:rsid w:val="00E94DCA"/>
    <w:rsid w:val="00E94EA4"/>
    <w:rsid w:val="00E96B51"/>
    <w:rsid w:val="00EA3F5E"/>
    <w:rsid w:val="00EB04FD"/>
    <w:rsid w:val="00EB297A"/>
    <w:rsid w:val="00EC03F7"/>
    <w:rsid w:val="00EC1988"/>
    <w:rsid w:val="00EC361A"/>
    <w:rsid w:val="00EE3E63"/>
    <w:rsid w:val="00EE701B"/>
    <w:rsid w:val="00EF2659"/>
    <w:rsid w:val="00EF5C8E"/>
    <w:rsid w:val="00F04CC2"/>
    <w:rsid w:val="00F05BC8"/>
    <w:rsid w:val="00F25FF2"/>
    <w:rsid w:val="00F26DCE"/>
    <w:rsid w:val="00F2776C"/>
    <w:rsid w:val="00F32D28"/>
    <w:rsid w:val="00F3511E"/>
    <w:rsid w:val="00F45335"/>
    <w:rsid w:val="00F45A9C"/>
    <w:rsid w:val="00F614C1"/>
    <w:rsid w:val="00F6232B"/>
    <w:rsid w:val="00F74746"/>
    <w:rsid w:val="00F77224"/>
    <w:rsid w:val="00F776A1"/>
    <w:rsid w:val="00F8372C"/>
    <w:rsid w:val="00F96E96"/>
    <w:rsid w:val="00FA3F03"/>
    <w:rsid w:val="00FA428F"/>
    <w:rsid w:val="00FA4441"/>
    <w:rsid w:val="00FA5A04"/>
    <w:rsid w:val="00FA7E9D"/>
    <w:rsid w:val="00FC1B89"/>
    <w:rsid w:val="00FC5E66"/>
    <w:rsid w:val="00FD2D3B"/>
    <w:rsid w:val="00FD3784"/>
    <w:rsid w:val="00FD3849"/>
    <w:rsid w:val="00FE1611"/>
    <w:rsid w:val="00FE7AE9"/>
    <w:rsid w:val="00FF0DF5"/>
    <w:rsid w:val="00FF432F"/>
  </w:rsids>
  <m:mathPr>
    <m:mathFont m:val="Cambria Math"/>
    <m:brkBin m:val="before"/>
    <m:brkBinSub m:val="--"/>
    <m:smallFrac m:val="off"/>
    <m:dispDef/>
    <m:lMargin m:val="0"/>
    <m:rMargin m:val="0"/>
    <m:defJc m:val="centerGroup"/>
    <m:wrapIndent m:val="1440"/>
    <m:intLim m:val="subSup"/>
    <m:naryLim m:val="undOvr"/>
  </m:mathPr>
  <w:uiCompat97To2003/>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E06A08"/>
    <w:pPr>
      <w:spacing w:line="255" w:lineRule="exact"/>
      <w:jc w:val="both"/>
    </w:pPr>
    <w:rPr>
      <w:rFonts w:ascii="Arial" w:hAnsi="Arial"/>
      <w:sz w:val="18"/>
      <w:lang w:eastAsia="en-US"/>
    </w:rPr>
  </w:style>
  <w:style w:type="paragraph" w:styleId="Kop1">
    <w:name w:val="heading 1"/>
    <w:aliases w:val="Hoofdstukkop,Hoofdstuk,hoofdstuk,Section Heading,sectionHeading"/>
    <w:basedOn w:val="Standaard"/>
    <w:next w:val="Standaard"/>
    <w:qFormat/>
    <w:rsid w:val="00754E4A"/>
    <w:pPr>
      <w:keepNext/>
      <w:numPr>
        <w:numId w:val="13"/>
      </w:numPr>
      <w:spacing w:after="480"/>
      <w:jc w:val="left"/>
      <w:outlineLvl w:val="0"/>
    </w:pPr>
    <w:rPr>
      <w:b/>
      <w:caps/>
      <w:kern w:val="28"/>
      <w:sz w:val="22"/>
    </w:rPr>
  </w:style>
  <w:style w:type="paragraph" w:styleId="Kop2">
    <w:name w:val="heading 2"/>
    <w:aliases w:val="Paragraafkop,Pargagraaf,paragraaf,Reset numbering,Bijlage,Paragraaf,Kop vet,Hoofd 2"/>
    <w:basedOn w:val="Kop1"/>
    <w:next w:val="Standaard"/>
    <w:qFormat/>
    <w:rsid w:val="00754E4A"/>
    <w:pPr>
      <w:numPr>
        <w:ilvl w:val="1"/>
      </w:numPr>
      <w:spacing w:after="240"/>
      <w:outlineLvl w:val="1"/>
    </w:pPr>
    <w:rPr>
      <w:caps w:val="0"/>
      <w:kern w:val="0"/>
    </w:rPr>
  </w:style>
  <w:style w:type="paragraph" w:styleId="Kop3">
    <w:name w:val="heading 3"/>
    <w:aliases w:val="Subparagraafkop,subparagraaf,Level 1 - 1,Voorwoord,Subparagraaf,TbsKop 3"/>
    <w:basedOn w:val="Kop1"/>
    <w:next w:val="Standaard"/>
    <w:qFormat/>
    <w:rsid w:val="00754E4A"/>
    <w:pPr>
      <w:numPr>
        <w:ilvl w:val="2"/>
      </w:numPr>
      <w:spacing w:after="240"/>
      <w:outlineLvl w:val="2"/>
    </w:pPr>
    <w:rPr>
      <w:caps w:val="0"/>
      <w:kern w:val="0"/>
    </w:rPr>
  </w:style>
  <w:style w:type="paragraph" w:styleId="Kop4">
    <w:name w:val="heading 4"/>
    <w:aliases w:val="Level 2 - a"/>
    <w:basedOn w:val="Kop1"/>
    <w:next w:val="Standaard"/>
    <w:qFormat/>
    <w:rsid w:val="00754E4A"/>
    <w:pPr>
      <w:numPr>
        <w:ilvl w:val="3"/>
      </w:numPr>
      <w:spacing w:after="0"/>
      <w:outlineLvl w:val="3"/>
    </w:pPr>
    <w:rPr>
      <w:i/>
      <w:caps w:val="0"/>
      <w:kern w:val="0"/>
    </w:rPr>
  </w:style>
  <w:style w:type="paragraph" w:styleId="Kop5">
    <w:name w:val="heading 5"/>
    <w:aliases w:val="Level 3 - i"/>
    <w:basedOn w:val="Kop4"/>
    <w:next w:val="Standaard"/>
    <w:qFormat/>
    <w:rsid w:val="00754E4A"/>
    <w:pPr>
      <w:numPr>
        <w:ilvl w:val="4"/>
      </w:numPr>
      <w:outlineLvl w:val="4"/>
    </w:pPr>
  </w:style>
  <w:style w:type="paragraph" w:styleId="Kop6">
    <w:name w:val="heading 6"/>
    <w:aliases w:val="Tussenkop 2,Legal Level 1."/>
    <w:basedOn w:val="Kop4"/>
    <w:next w:val="Standaard"/>
    <w:qFormat/>
    <w:rsid w:val="00754E4A"/>
    <w:pPr>
      <w:numPr>
        <w:ilvl w:val="5"/>
      </w:numPr>
      <w:outlineLvl w:val="5"/>
    </w:pPr>
  </w:style>
  <w:style w:type="paragraph" w:styleId="Kop7">
    <w:name w:val="heading 7"/>
    <w:aliases w:val="Tussenkop 3,Legal Level1.1."/>
    <w:basedOn w:val="Kop4"/>
    <w:next w:val="Standaard"/>
    <w:qFormat/>
    <w:rsid w:val="00754E4A"/>
    <w:pPr>
      <w:numPr>
        <w:ilvl w:val="6"/>
      </w:numPr>
      <w:outlineLvl w:val="6"/>
    </w:pPr>
  </w:style>
  <w:style w:type="paragraph" w:styleId="Kop8">
    <w:name w:val="heading 8"/>
    <w:aliases w:val="Tussenkop 4,Legal Level 1.1.1."/>
    <w:basedOn w:val="Kop4"/>
    <w:next w:val="Standaard"/>
    <w:qFormat/>
    <w:rsid w:val="00754E4A"/>
    <w:pPr>
      <w:numPr>
        <w:ilvl w:val="7"/>
      </w:numPr>
      <w:outlineLvl w:val="7"/>
    </w:pPr>
  </w:style>
  <w:style w:type="paragraph" w:styleId="Kop9">
    <w:name w:val="heading 9"/>
    <w:aliases w:val="Reference Appendix"/>
    <w:basedOn w:val="Standaard"/>
    <w:next w:val="Standaard"/>
    <w:qFormat/>
    <w:rsid w:val="00754E4A"/>
    <w:pPr>
      <w:tabs>
        <w:tab w:val="left" w:pos="1701"/>
      </w:tabs>
      <w:spacing w:after="480"/>
      <w:jc w:val="left"/>
      <w:outlineLvl w:val="8"/>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ullet1">
    <w:name w:val="Bullet 1"/>
    <w:basedOn w:val="Standaard"/>
    <w:rsid w:val="00754E4A"/>
    <w:pPr>
      <w:numPr>
        <w:numId w:val="1"/>
      </w:numPr>
    </w:pPr>
  </w:style>
  <w:style w:type="paragraph" w:customStyle="1" w:styleId="Bullet2">
    <w:name w:val="Bullet 2"/>
    <w:basedOn w:val="Standaard"/>
    <w:rsid w:val="00754E4A"/>
    <w:pPr>
      <w:numPr>
        <w:numId w:val="2"/>
      </w:numPr>
    </w:pPr>
  </w:style>
  <w:style w:type="paragraph" w:styleId="Inhopg1">
    <w:name w:val="toc 1"/>
    <w:basedOn w:val="Standaard"/>
    <w:next w:val="Standaard"/>
    <w:uiPriority w:val="39"/>
    <w:rsid w:val="00754E4A"/>
    <w:pPr>
      <w:tabs>
        <w:tab w:val="left" w:pos="567"/>
        <w:tab w:val="right" w:pos="8505"/>
      </w:tabs>
      <w:spacing w:before="180"/>
      <w:ind w:left="567" w:hanging="567"/>
      <w:jc w:val="left"/>
    </w:pPr>
    <w:rPr>
      <w:caps/>
    </w:rPr>
  </w:style>
  <w:style w:type="paragraph" w:customStyle="1" w:styleId="Appendix">
    <w:name w:val="Appendix"/>
    <w:basedOn w:val="Standaard"/>
    <w:next w:val="Standaard"/>
    <w:rsid w:val="00754E4A"/>
    <w:pPr>
      <w:tabs>
        <w:tab w:val="left" w:pos="1701"/>
      </w:tabs>
      <w:spacing w:after="480"/>
      <w:ind w:left="1701" w:hanging="1701"/>
      <w:jc w:val="left"/>
    </w:pPr>
    <w:rPr>
      <w:b/>
      <w:sz w:val="22"/>
    </w:rPr>
  </w:style>
  <w:style w:type="paragraph" w:styleId="Lijstmetafbeeldingen">
    <w:name w:val="table of figures"/>
    <w:basedOn w:val="Standaard"/>
    <w:next w:val="Standaard"/>
    <w:uiPriority w:val="99"/>
    <w:rsid w:val="00754E4A"/>
    <w:pPr>
      <w:tabs>
        <w:tab w:val="left" w:pos="1701"/>
        <w:tab w:val="right" w:leader="dot" w:pos="8505"/>
      </w:tabs>
      <w:ind w:left="1701" w:hanging="1701"/>
      <w:jc w:val="left"/>
    </w:pPr>
  </w:style>
  <w:style w:type="paragraph" w:styleId="Inhopg2">
    <w:name w:val="toc 2"/>
    <w:basedOn w:val="Standaard"/>
    <w:next w:val="Standaard"/>
    <w:uiPriority w:val="39"/>
    <w:rsid w:val="00754E4A"/>
    <w:pPr>
      <w:tabs>
        <w:tab w:val="left" w:pos="567"/>
        <w:tab w:val="right" w:pos="8505"/>
      </w:tabs>
      <w:ind w:left="567" w:hanging="567"/>
      <w:jc w:val="left"/>
    </w:pPr>
  </w:style>
  <w:style w:type="paragraph" w:styleId="Inhopg3">
    <w:name w:val="toc 3"/>
    <w:basedOn w:val="Standaard"/>
    <w:next w:val="Standaard"/>
    <w:semiHidden/>
    <w:rsid w:val="00754E4A"/>
    <w:pPr>
      <w:tabs>
        <w:tab w:val="left" w:pos="567"/>
        <w:tab w:val="right" w:pos="8505"/>
      </w:tabs>
      <w:ind w:left="567" w:hanging="567"/>
      <w:jc w:val="left"/>
    </w:pPr>
  </w:style>
  <w:style w:type="paragraph" w:styleId="Koptekst">
    <w:name w:val="header"/>
    <w:basedOn w:val="Standaard"/>
    <w:link w:val="KoptekstChar"/>
    <w:uiPriority w:val="99"/>
    <w:rsid w:val="00754E4A"/>
    <w:pPr>
      <w:tabs>
        <w:tab w:val="center" w:pos="4536"/>
        <w:tab w:val="right" w:pos="9072"/>
      </w:tabs>
    </w:pPr>
    <w:rPr>
      <w:b/>
      <w:noProof/>
    </w:rPr>
  </w:style>
  <w:style w:type="paragraph" w:styleId="Voettekst">
    <w:name w:val="footer"/>
    <w:basedOn w:val="Standaard"/>
    <w:semiHidden/>
    <w:rsid w:val="00754E4A"/>
    <w:pPr>
      <w:tabs>
        <w:tab w:val="center" w:pos="4536"/>
        <w:tab w:val="right" w:pos="9072"/>
      </w:tabs>
      <w:spacing w:line="170" w:lineRule="exact"/>
    </w:pPr>
    <w:rPr>
      <w:noProof/>
      <w:sz w:val="14"/>
    </w:rPr>
  </w:style>
  <w:style w:type="paragraph" w:styleId="Inhopg4">
    <w:name w:val="toc 4"/>
    <w:basedOn w:val="Standaard"/>
    <w:next w:val="Standaard"/>
    <w:semiHidden/>
    <w:rsid w:val="00754E4A"/>
    <w:pPr>
      <w:tabs>
        <w:tab w:val="right" w:leader="dot" w:pos="8505"/>
      </w:tabs>
      <w:ind w:left="660"/>
    </w:pPr>
  </w:style>
  <w:style w:type="paragraph" w:styleId="Inhopg5">
    <w:name w:val="toc 5"/>
    <w:basedOn w:val="Standaard"/>
    <w:next w:val="Standaard"/>
    <w:semiHidden/>
    <w:rsid w:val="00754E4A"/>
    <w:pPr>
      <w:tabs>
        <w:tab w:val="right" w:leader="dot" w:pos="8505"/>
      </w:tabs>
      <w:ind w:left="880"/>
    </w:pPr>
  </w:style>
  <w:style w:type="paragraph" w:styleId="Inhopg6">
    <w:name w:val="toc 6"/>
    <w:basedOn w:val="Standaard"/>
    <w:next w:val="Standaard"/>
    <w:semiHidden/>
    <w:rsid w:val="00754E4A"/>
    <w:pPr>
      <w:tabs>
        <w:tab w:val="right" w:leader="dot" w:pos="8505"/>
      </w:tabs>
      <w:ind w:left="1100"/>
    </w:pPr>
  </w:style>
  <w:style w:type="paragraph" w:styleId="Inhopg7">
    <w:name w:val="toc 7"/>
    <w:basedOn w:val="Standaard"/>
    <w:next w:val="Standaard"/>
    <w:semiHidden/>
    <w:rsid w:val="00754E4A"/>
    <w:pPr>
      <w:tabs>
        <w:tab w:val="right" w:leader="dot" w:pos="8505"/>
      </w:tabs>
      <w:ind w:left="1320"/>
    </w:pPr>
  </w:style>
  <w:style w:type="paragraph" w:styleId="Inhopg8">
    <w:name w:val="toc 8"/>
    <w:basedOn w:val="Standaard"/>
    <w:next w:val="Standaard"/>
    <w:semiHidden/>
    <w:rsid w:val="00754E4A"/>
    <w:pPr>
      <w:tabs>
        <w:tab w:val="right" w:leader="dot" w:pos="8505"/>
      </w:tabs>
      <w:ind w:left="1540"/>
    </w:pPr>
  </w:style>
  <w:style w:type="paragraph" w:styleId="Inhopg9">
    <w:name w:val="toc 9"/>
    <w:basedOn w:val="Standaard"/>
    <w:next w:val="Standaard"/>
    <w:semiHidden/>
    <w:rsid w:val="00754E4A"/>
    <w:pPr>
      <w:tabs>
        <w:tab w:val="right" w:leader="dot" w:pos="8505"/>
      </w:tabs>
      <w:ind w:left="1760"/>
    </w:pPr>
  </w:style>
  <w:style w:type="paragraph" w:customStyle="1" w:styleId="HeadingX">
    <w:name w:val="Heading X"/>
    <w:basedOn w:val="Standaard"/>
    <w:next w:val="Standaard"/>
    <w:rsid w:val="00754E4A"/>
    <w:pPr>
      <w:spacing w:after="60"/>
    </w:pPr>
    <w:rPr>
      <w:b/>
    </w:rPr>
  </w:style>
  <w:style w:type="character" w:styleId="Paginanummer">
    <w:name w:val="page number"/>
    <w:basedOn w:val="Standaardalinea-lettertype"/>
    <w:semiHidden/>
    <w:rsid w:val="00754E4A"/>
  </w:style>
  <w:style w:type="paragraph" w:styleId="Index9">
    <w:name w:val="index 9"/>
    <w:basedOn w:val="Standaard"/>
    <w:next w:val="Standaard"/>
    <w:semiHidden/>
    <w:rsid w:val="00754E4A"/>
    <w:pPr>
      <w:tabs>
        <w:tab w:val="right" w:leader="dot" w:pos="8505"/>
      </w:tabs>
      <w:ind w:left="1979" w:hanging="221"/>
    </w:pPr>
  </w:style>
  <w:style w:type="paragraph" w:customStyle="1" w:styleId="Heading0">
    <w:name w:val="Heading 0"/>
    <w:basedOn w:val="Kop1"/>
    <w:next w:val="Standaard"/>
    <w:rsid w:val="00754E4A"/>
    <w:pPr>
      <w:outlineLvl w:val="9"/>
    </w:pPr>
  </w:style>
  <w:style w:type="paragraph" w:customStyle="1" w:styleId="TextLeft">
    <w:name w:val="Text Left"/>
    <w:basedOn w:val="Standaard"/>
    <w:rsid w:val="00754E4A"/>
    <w:pPr>
      <w:widowControl w:val="0"/>
      <w:suppressAutoHyphens/>
      <w:overflowPunct w:val="0"/>
      <w:autoSpaceDE w:val="0"/>
      <w:autoSpaceDN w:val="0"/>
      <w:adjustRightInd w:val="0"/>
      <w:jc w:val="left"/>
      <w:textAlignment w:val="baseline"/>
    </w:pPr>
  </w:style>
  <w:style w:type="paragraph" w:customStyle="1" w:styleId="DHVWerkmij">
    <w:name w:val="DHVWerkmij"/>
    <w:basedOn w:val="Standaard"/>
    <w:next w:val="Standaard"/>
    <w:rsid w:val="00754E4A"/>
    <w:pPr>
      <w:spacing w:line="240" w:lineRule="auto"/>
      <w:jc w:val="left"/>
    </w:pPr>
    <w:rPr>
      <w:spacing w:val="30"/>
      <w:sz w:val="28"/>
    </w:rPr>
  </w:style>
  <w:style w:type="paragraph" w:styleId="Bijschrift">
    <w:name w:val="caption"/>
    <w:basedOn w:val="Standaard"/>
    <w:next w:val="Standaard"/>
    <w:qFormat/>
    <w:rsid w:val="00754E4A"/>
    <w:pPr>
      <w:spacing w:before="60"/>
    </w:pPr>
    <w:rPr>
      <w:b/>
    </w:rPr>
  </w:style>
  <w:style w:type="paragraph" w:customStyle="1" w:styleId="Bullet3">
    <w:name w:val="Bullet 3"/>
    <w:basedOn w:val="Standaard"/>
    <w:rsid w:val="00754E4A"/>
    <w:pPr>
      <w:numPr>
        <w:numId w:val="3"/>
      </w:numPr>
    </w:pPr>
  </w:style>
  <w:style w:type="paragraph" w:customStyle="1" w:styleId="NormalSingle">
    <w:name w:val="NormalSingle"/>
    <w:basedOn w:val="Standaard"/>
    <w:next w:val="Standaard"/>
    <w:rsid w:val="00754E4A"/>
    <w:pPr>
      <w:spacing w:line="240" w:lineRule="auto"/>
    </w:pPr>
  </w:style>
  <w:style w:type="paragraph" w:customStyle="1" w:styleId="HeadingXSingle">
    <w:name w:val="Heading XSingle"/>
    <w:basedOn w:val="HeadingX"/>
    <w:next w:val="NormalSingle"/>
    <w:rsid w:val="00754E4A"/>
    <w:pPr>
      <w:spacing w:line="240" w:lineRule="auto"/>
    </w:pPr>
  </w:style>
  <w:style w:type="paragraph" w:customStyle="1" w:styleId="DHVadresregel">
    <w:name w:val="DHVadresregel"/>
    <w:basedOn w:val="Standaard"/>
    <w:next w:val="Standaard"/>
    <w:rsid w:val="00754E4A"/>
    <w:pPr>
      <w:jc w:val="left"/>
    </w:pPr>
  </w:style>
  <w:style w:type="paragraph" w:styleId="Eindnoottekst">
    <w:name w:val="endnote text"/>
    <w:basedOn w:val="Standaard"/>
    <w:semiHidden/>
    <w:rsid w:val="00754E4A"/>
    <w:pPr>
      <w:jc w:val="left"/>
    </w:pPr>
  </w:style>
  <w:style w:type="paragraph" w:styleId="Voetnoottekst">
    <w:name w:val="footnote text"/>
    <w:basedOn w:val="Standaard"/>
    <w:link w:val="VoetnoottekstChar"/>
    <w:uiPriority w:val="99"/>
    <w:semiHidden/>
    <w:rsid w:val="00754E4A"/>
    <w:pPr>
      <w:jc w:val="left"/>
    </w:pPr>
  </w:style>
  <w:style w:type="paragraph" w:styleId="Plattetekst">
    <w:name w:val="Body Text"/>
    <w:basedOn w:val="Standaard"/>
    <w:semiHidden/>
    <w:rsid w:val="00754E4A"/>
    <w:pPr>
      <w:spacing w:line="264" w:lineRule="exact"/>
      <w:jc w:val="left"/>
    </w:pPr>
    <w:rPr>
      <w:rFonts w:ascii="Times New Roman" w:hAnsi="Times New Roman"/>
      <w:sz w:val="22"/>
    </w:rPr>
  </w:style>
  <w:style w:type="paragraph" w:styleId="Plattetekstinspringen">
    <w:name w:val="Body Text Indent"/>
    <w:basedOn w:val="Standaard"/>
    <w:semiHidden/>
    <w:rsid w:val="00754E4A"/>
    <w:pPr>
      <w:tabs>
        <w:tab w:val="num" w:pos="426"/>
      </w:tabs>
      <w:spacing w:line="264" w:lineRule="exact"/>
      <w:ind w:left="360"/>
    </w:pPr>
    <w:rPr>
      <w:rFonts w:ascii="Times New Roman" w:hAnsi="Times New Roman"/>
      <w:sz w:val="22"/>
    </w:rPr>
  </w:style>
  <w:style w:type="paragraph" w:styleId="Plattetekstinspringen2">
    <w:name w:val="Body Text Indent 2"/>
    <w:basedOn w:val="Standaard"/>
    <w:semiHidden/>
    <w:rsid w:val="00754E4A"/>
    <w:pPr>
      <w:ind w:left="349"/>
      <w:jc w:val="left"/>
    </w:pPr>
    <w:rPr>
      <w:b/>
      <w:bCs/>
      <w:u w:val="single"/>
    </w:rPr>
  </w:style>
  <w:style w:type="character" w:styleId="Verwijzingopmerking">
    <w:name w:val="annotation reference"/>
    <w:semiHidden/>
    <w:rsid w:val="00754E4A"/>
    <w:rPr>
      <w:sz w:val="16"/>
      <w:szCs w:val="16"/>
    </w:rPr>
  </w:style>
  <w:style w:type="paragraph" w:styleId="Tekstopmerking">
    <w:name w:val="annotation text"/>
    <w:basedOn w:val="Standaard"/>
    <w:semiHidden/>
    <w:rsid w:val="00754E4A"/>
    <w:rPr>
      <w:sz w:val="20"/>
    </w:rPr>
  </w:style>
  <w:style w:type="paragraph" w:styleId="Plattetekstinspringen3">
    <w:name w:val="Body Text Indent 3"/>
    <w:basedOn w:val="Standaard"/>
    <w:semiHidden/>
    <w:rsid w:val="00754E4A"/>
    <w:pPr>
      <w:ind w:left="720"/>
    </w:pPr>
  </w:style>
  <w:style w:type="table" w:styleId="Tabelraster">
    <w:name w:val="Table Grid"/>
    <w:basedOn w:val="Standaardtabel"/>
    <w:uiPriority w:val="59"/>
    <w:rsid w:val="002033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ntekst">
    <w:name w:val="Balloon Text"/>
    <w:basedOn w:val="Standaard"/>
    <w:semiHidden/>
    <w:rsid w:val="00754E4A"/>
    <w:rPr>
      <w:rFonts w:ascii="Tahoma" w:hAnsi="Tahoma" w:cs="Tahoma"/>
      <w:sz w:val="16"/>
      <w:szCs w:val="16"/>
    </w:rPr>
  </w:style>
  <w:style w:type="paragraph" w:styleId="Onderwerpvanopmerking">
    <w:name w:val="annotation subject"/>
    <w:basedOn w:val="Tekstopmerking"/>
    <w:next w:val="Tekstopmerking"/>
    <w:semiHidden/>
    <w:rsid w:val="00754E4A"/>
    <w:rPr>
      <w:b/>
      <w:bCs/>
    </w:rPr>
  </w:style>
  <w:style w:type="character" w:styleId="Hyperlink">
    <w:name w:val="Hyperlink"/>
    <w:rsid w:val="00754E4A"/>
    <w:rPr>
      <w:color w:val="0000FF"/>
      <w:u w:val="single"/>
    </w:rPr>
  </w:style>
  <w:style w:type="character" w:styleId="Voetnootmarkering">
    <w:name w:val="footnote reference"/>
    <w:uiPriority w:val="99"/>
    <w:semiHidden/>
    <w:rsid w:val="00754E4A"/>
    <w:rPr>
      <w:vertAlign w:val="superscript"/>
    </w:rPr>
  </w:style>
  <w:style w:type="character" w:customStyle="1" w:styleId="AppendixChar">
    <w:name w:val="Appendix Char"/>
    <w:rsid w:val="00754E4A"/>
    <w:rPr>
      <w:rFonts w:ascii="Arial" w:hAnsi="Arial"/>
      <w:b/>
      <w:sz w:val="22"/>
      <w:lang w:val="nl-NL" w:eastAsia="en-US" w:bidi="ar-SA"/>
    </w:rPr>
  </w:style>
  <w:style w:type="paragraph" w:styleId="Normaalweb">
    <w:name w:val="Normal (Web)"/>
    <w:basedOn w:val="Standaard"/>
    <w:semiHidden/>
    <w:rsid w:val="00754E4A"/>
    <w:pPr>
      <w:spacing w:before="100" w:beforeAutospacing="1" w:after="100" w:afterAutospacing="1" w:line="240" w:lineRule="auto"/>
      <w:jc w:val="left"/>
    </w:pPr>
    <w:rPr>
      <w:rFonts w:ascii="Times New Roman" w:eastAsia="SimSun" w:hAnsi="Times New Roman"/>
      <w:sz w:val="24"/>
      <w:szCs w:val="24"/>
      <w:lang w:val="en-US" w:eastAsia="zh-CN"/>
    </w:rPr>
  </w:style>
  <w:style w:type="paragraph" w:customStyle="1" w:styleId="StandardText">
    <w:name w:val="StandardText"/>
    <w:basedOn w:val="Standaard"/>
    <w:rsid w:val="00754E4A"/>
    <w:pPr>
      <w:numPr>
        <w:ilvl w:val="12"/>
      </w:numPr>
      <w:spacing w:line="240" w:lineRule="auto"/>
    </w:pPr>
    <w:rPr>
      <w:rFonts w:cs="Arial"/>
      <w:sz w:val="20"/>
      <w:lang w:eastAsia="nl-NL"/>
    </w:rPr>
  </w:style>
  <w:style w:type="paragraph" w:customStyle="1" w:styleId="CharChar">
    <w:name w:val="Char Char"/>
    <w:basedOn w:val="Standaard"/>
    <w:rsid w:val="00A77C5C"/>
    <w:pPr>
      <w:spacing w:after="160" w:line="240" w:lineRule="exact"/>
      <w:jc w:val="left"/>
    </w:pPr>
    <w:rPr>
      <w:rFonts w:ascii="Tahoma" w:hAnsi="Tahoma"/>
      <w:sz w:val="20"/>
      <w:lang w:val="en-US"/>
    </w:rPr>
  </w:style>
  <w:style w:type="paragraph" w:styleId="Plattetekst2">
    <w:name w:val="Body Text 2"/>
    <w:basedOn w:val="Standaard"/>
    <w:link w:val="Plattetekst2Char"/>
    <w:uiPriority w:val="99"/>
    <w:unhideWhenUsed/>
    <w:rsid w:val="00445F13"/>
    <w:pPr>
      <w:spacing w:after="120" w:line="480" w:lineRule="auto"/>
      <w:jc w:val="left"/>
    </w:pPr>
    <w:rPr>
      <w:sz w:val="20"/>
      <w:szCs w:val="24"/>
    </w:rPr>
  </w:style>
  <w:style w:type="character" w:customStyle="1" w:styleId="Plattetekst2Char">
    <w:name w:val="Platte tekst 2 Char"/>
    <w:link w:val="Plattetekst2"/>
    <w:uiPriority w:val="99"/>
    <w:rsid w:val="00445F13"/>
    <w:rPr>
      <w:rFonts w:ascii="Arial" w:hAnsi="Arial"/>
      <w:szCs w:val="24"/>
    </w:rPr>
  </w:style>
  <w:style w:type="paragraph" w:customStyle="1" w:styleId="koptekst0">
    <w:name w:val="koptekst"/>
    <w:basedOn w:val="Koptekst"/>
    <w:rsid w:val="001F2F1A"/>
    <w:pPr>
      <w:framePr w:wrap="around" w:vAnchor="page" w:hAnchor="page" w:x="1475" w:y="2439"/>
      <w:tabs>
        <w:tab w:val="left" w:pos="-958"/>
        <w:tab w:val="left" w:pos="482"/>
        <w:tab w:val="left" w:pos="839"/>
        <w:tab w:val="left" w:pos="1202"/>
        <w:tab w:val="left" w:pos="2999"/>
        <w:tab w:val="left" w:pos="6237"/>
        <w:tab w:val="decimal" w:pos="7439"/>
      </w:tabs>
      <w:spacing w:line="240" w:lineRule="auto"/>
      <w:suppressOverlap/>
    </w:pPr>
    <w:rPr>
      <w:b w:val="0"/>
      <w:noProof w:val="0"/>
      <w:sz w:val="16"/>
      <w:lang w:eastAsia="nl-NL"/>
    </w:rPr>
  </w:style>
  <w:style w:type="paragraph" w:styleId="Geenafstand">
    <w:name w:val="No Spacing"/>
    <w:uiPriority w:val="1"/>
    <w:qFormat/>
    <w:rsid w:val="001F2F1A"/>
    <w:rPr>
      <w:sz w:val="24"/>
      <w:szCs w:val="24"/>
    </w:rPr>
  </w:style>
  <w:style w:type="character" w:customStyle="1" w:styleId="VoetnoottekstChar">
    <w:name w:val="Voetnoottekst Char"/>
    <w:link w:val="Voetnoottekst"/>
    <w:uiPriority w:val="99"/>
    <w:semiHidden/>
    <w:rsid w:val="001F2F1A"/>
    <w:rPr>
      <w:rFonts w:ascii="Arial" w:hAnsi="Arial"/>
      <w:sz w:val="18"/>
      <w:lang w:eastAsia="en-US"/>
    </w:rPr>
  </w:style>
  <w:style w:type="paragraph" w:styleId="Lijstalinea">
    <w:name w:val="List Paragraph"/>
    <w:basedOn w:val="Standaard"/>
    <w:uiPriority w:val="34"/>
    <w:qFormat/>
    <w:rsid w:val="00C11AFE"/>
    <w:pPr>
      <w:ind w:left="708"/>
    </w:pPr>
  </w:style>
  <w:style w:type="character" w:styleId="Eindnootmarkering">
    <w:name w:val="endnote reference"/>
    <w:uiPriority w:val="99"/>
    <w:semiHidden/>
    <w:unhideWhenUsed/>
    <w:rsid w:val="00723B9A"/>
    <w:rPr>
      <w:vertAlign w:val="superscript"/>
    </w:rPr>
  </w:style>
  <w:style w:type="character" w:customStyle="1" w:styleId="st1">
    <w:name w:val="st1"/>
    <w:basedOn w:val="Standaardalinea-lettertype"/>
    <w:rsid w:val="00382878"/>
  </w:style>
  <w:style w:type="character" w:customStyle="1" w:styleId="KoptekstChar">
    <w:name w:val="Koptekst Char"/>
    <w:basedOn w:val="Standaardalinea-lettertype"/>
    <w:link w:val="Koptekst"/>
    <w:uiPriority w:val="99"/>
    <w:rsid w:val="000951A8"/>
    <w:rPr>
      <w:rFonts w:ascii="Arial" w:hAnsi="Arial"/>
      <w:b/>
      <w:noProof/>
      <w:sz w:val="18"/>
      <w:lang w:eastAsia="en-US"/>
    </w:rPr>
  </w:style>
  <w:style w:type="paragraph" w:customStyle="1" w:styleId="Default">
    <w:name w:val="Default"/>
    <w:rsid w:val="000951A8"/>
    <w:pPr>
      <w:autoSpaceDE w:val="0"/>
      <w:autoSpaceDN w:val="0"/>
      <w:adjustRightInd w:val="0"/>
    </w:pPr>
    <w:rPr>
      <w:rFonts w:ascii="Arial" w:eastAsiaTheme="minorEastAsia"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44451468">
      <w:bodyDiv w:val="1"/>
      <w:marLeft w:val="0"/>
      <w:marRight w:val="0"/>
      <w:marTop w:val="0"/>
      <w:marBottom w:val="0"/>
      <w:divBdr>
        <w:top w:val="none" w:sz="0" w:space="0" w:color="auto"/>
        <w:left w:val="none" w:sz="0" w:space="0" w:color="auto"/>
        <w:bottom w:val="none" w:sz="0" w:space="0" w:color="auto"/>
        <w:right w:val="none" w:sz="0" w:space="0" w:color="auto"/>
      </w:divBdr>
    </w:div>
    <w:div w:id="135535860">
      <w:bodyDiv w:val="1"/>
      <w:marLeft w:val="0"/>
      <w:marRight w:val="0"/>
      <w:marTop w:val="0"/>
      <w:marBottom w:val="0"/>
      <w:divBdr>
        <w:top w:val="none" w:sz="0" w:space="0" w:color="auto"/>
        <w:left w:val="none" w:sz="0" w:space="0" w:color="auto"/>
        <w:bottom w:val="none" w:sz="0" w:space="0" w:color="auto"/>
        <w:right w:val="none" w:sz="0" w:space="0" w:color="auto"/>
      </w:divBdr>
    </w:div>
    <w:div w:id="533541569">
      <w:bodyDiv w:val="1"/>
      <w:marLeft w:val="0"/>
      <w:marRight w:val="0"/>
      <w:marTop w:val="0"/>
      <w:marBottom w:val="0"/>
      <w:divBdr>
        <w:top w:val="none" w:sz="0" w:space="0" w:color="auto"/>
        <w:left w:val="none" w:sz="0" w:space="0" w:color="auto"/>
        <w:bottom w:val="none" w:sz="0" w:space="0" w:color="auto"/>
        <w:right w:val="none" w:sz="0" w:space="0" w:color="auto"/>
      </w:divBdr>
    </w:div>
    <w:div w:id="565914177">
      <w:bodyDiv w:val="1"/>
      <w:marLeft w:val="0"/>
      <w:marRight w:val="0"/>
      <w:marTop w:val="0"/>
      <w:marBottom w:val="0"/>
      <w:divBdr>
        <w:top w:val="none" w:sz="0" w:space="0" w:color="auto"/>
        <w:left w:val="none" w:sz="0" w:space="0" w:color="auto"/>
        <w:bottom w:val="none" w:sz="0" w:space="0" w:color="auto"/>
        <w:right w:val="none" w:sz="0" w:space="0" w:color="auto"/>
      </w:divBdr>
    </w:div>
    <w:div w:id="744182709">
      <w:bodyDiv w:val="1"/>
      <w:marLeft w:val="0"/>
      <w:marRight w:val="0"/>
      <w:marTop w:val="0"/>
      <w:marBottom w:val="0"/>
      <w:divBdr>
        <w:top w:val="none" w:sz="0" w:space="0" w:color="auto"/>
        <w:left w:val="none" w:sz="0" w:space="0" w:color="auto"/>
        <w:bottom w:val="none" w:sz="0" w:space="0" w:color="auto"/>
        <w:right w:val="none" w:sz="0" w:space="0" w:color="auto"/>
      </w:divBdr>
      <w:divsChild>
        <w:div w:id="121119240">
          <w:marLeft w:val="0"/>
          <w:marRight w:val="0"/>
          <w:marTop w:val="0"/>
          <w:marBottom w:val="0"/>
          <w:divBdr>
            <w:top w:val="none" w:sz="0" w:space="0" w:color="auto"/>
            <w:left w:val="none" w:sz="0" w:space="0" w:color="auto"/>
            <w:bottom w:val="none" w:sz="0" w:space="0" w:color="auto"/>
            <w:right w:val="none" w:sz="0" w:space="0" w:color="auto"/>
          </w:divBdr>
          <w:divsChild>
            <w:div w:id="811092800">
              <w:marLeft w:val="0"/>
              <w:marRight w:val="0"/>
              <w:marTop w:val="0"/>
              <w:marBottom w:val="0"/>
              <w:divBdr>
                <w:top w:val="none" w:sz="0" w:space="0" w:color="auto"/>
                <w:left w:val="none" w:sz="0" w:space="0" w:color="auto"/>
                <w:bottom w:val="none" w:sz="0" w:space="0" w:color="auto"/>
                <w:right w:val="none" w:sz="0" w:space="0" w:color="auto"/>
              </w:divBdr>
              <w:divsChild>
                <w:div w:id="1017736788">
                  <w:marLeft w:val="0"/>
                  <w:marRight w:val="0"/>
                  <w:marTop w:val="0"/>
                  <w:marBottom w:val="0"/>
                  <w:divBdr>
                    <w:top w:val="none" w:sz="0" w:space="0" w:color="auto"/>
                    <w:left w:val="none" w:sz="0" w:space="0" w:color="auto"/>
                    <w:bottom w:val="none" w:sz="0" w:space="0" w:color="auto"/>
                    <w:right w:val="none" w:sz="0" w:space="0" w:color="auto"/>
                  </w:divBdr>
                  <w:divsChild>
                    <w:div w:id="1438141020">
                      <w:marLeft w:val="0"/>
                      <w:marRight w:val="0"/>
                      <w:marTop w:val="0"/>
                      <w:marBottom w:val="0"/>
                      <w:divBdr>
                        <w:top w:val="none" w:sz="0" w:space="0" w:color="auto"/>
                        <w:left w:val="none" w:sz="0" w:space="0" w:color="auto"/>
                        <w:bottom w:val="none" w:sz="0" w:space="0" w:color="auto"/>
                        <w:right w:val="none" w:sz="0" w:space="0" w:color="auto"/>
                      </w:divBdr>
                      <w:divsChild>
                        <w:div w:id="25254717">
                          <w:marLeft w:val="0"/>
                          <w:marRight w:val="0"/>
                          <w:marTop w:val="0"/>
                          <w:marBottom w:val="0"/>
                          <w:divBdr>
                            <w:top w:val="none" w:sz="0" w:space="0" w:color="auto"/>
                            <w:left w:val="none" w:sz="0" w:space="0" w:color="auto"/>
                            <w:bottom w:val="none" w:sz="0" w:space="0" w:color="auto"/>
                            <w:right w:val="none" w:sz="0" w:space="0" w:color="auto"/>
                          </w:divBdr>
                          <w:divsChild>
                            <w:div w:id="318968389">
                              <w:marLeft w:val="0"/>
                              <w:marRight w:val="0"/>
                              <w:marTop w:val="0"/>
                              <w:marBottom w:val="0"/>
                              <w:divBdr>
                                <w:top w:val="none" w:sz="0" w:space="0" w:color="auto"/>
                                <w:left w:val="none" w:sz="0" w:space="0" w:color="auto"/>
                                <w:bottom w:val="none" w:sz="0" w:space="0" w:color="auto"/>
                                <w:right w:val="none" w:sz="0" w:space="0" w:color="auto"/>
                              </w:divBdr>
                              <w:divsChild>
                                <w:div w:id="18274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1651746">
      <w:bodyDiv w:val="1"/>
      <w:marLeft w:val="0"/>
      <w:marRight w:val="0"/>
      <w:marTop w:val="0"/>
      <w:marBottom w:val="0"/>
      <w:divBdr>
        <w:top w:val="none" w:sz="0" w:space="0" w:color="auto"/>
        <w:left w:val="none" w:sz="0" w:space="0" w:color="auto"/>
        <w:bottom w:val="none" w:sz="0" w:space="0" w:color="auto"/>
        <w:right w:val="none" w:sz="0" w:space="0" w:color="auto"/>
      </w:divBdr>
    </w:div>
    <w:div w:id="1181358668">
      <w:bodyDiv w:val="1"/>
      <w:marLeft w:val="0"/>
      <w:marRight w:val="0"/>
      <w:marTop w:val="0"/>
      <w:marBottom w:val="0"/>
      <w:divBdr>
        <w:top w:val="none" w:sz="0" w:space="0" w:color="auto"/>
        <w:left w:val="none" w:sz="0" w:space="0" w:color="auto"/>
        <w:bottom w:val="none" w:sz="0" w:space="0" w:color="auto"/>
        <w:right w:val="none" w:sz="0" w:space="0" w:color="auto"/>
      </w:divBdr>
    </w:div>
    <w:div w:id="1186791507">
      <w:bodyDiv w:val="1"/>
      <w:marLeft w:val="0"/>
      <w:marRight w:val="0"/>
      <w:marTop w:val="0"/>
      <w:marBottom w:val="0"/>
      <w:divBdr>
        <w:top w:val="none" w:sz="0" w:space="0" w:color="auto"/>
        <w:left w:val="none" w:sz="0" w:space="0" w:color="auto"/>
        <w:bottom w:val="none" w:sz="0" w:space="0" w:color="auto"/>
        <w:right w:val="none" w:sz="0" w:space="0" w:color="auto"/>
      </w:divBdr>
    </w:div>
    <w:div w:id="1479298402">
      <w:bodyDiv w:val="1"/>
      <w:marLeft w:val="0"/>
      <w:marRight w:val="0"/>
      <w:marTop w:val="0"/>
      <w:marBottom w:val="0"/>
      <w:divBdr>
        <w:top w:val="none" w:sz="0" w:space="0" w:color="auto"/>
        <w:left w:val="none" w:sz="0" w:space="0" w:color="auto"/>
        <w:bottom w:val="none" w:sz="0" w:space="0" w:color="auto"/>
        <w:right w:val="none" w:sz="0" w:space="0" w:color="auto"/>
      </w:divBdr>
    </w:div>
    <w:div w:id="1596553197">
      <w:bodyDiv w:val="1"/>
      <w:marLeft w:val="0"/>
      <w:marRight w:val="0"/>
      <w:marTop w:val="0"/>
      <w:marBottom w:val="0"/>
      <w:divBdr>
        <w:top w:val="none" w:sz="0" w:space="0" w:color="auto"/>
        <w:left w:val="none" w:sz="0" w:space="0" w:color="auto"/>
        <w:bottom w:val="none" w:sz="0" w:space="0" w:color="auto"/>
        <w:right w:val="none" w:sz="0" w:space="0" w:color="auto"/>
      </w:divBdr>
    </w:div>
    <w:div w:id="177408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hyperlink" Target="mailto:waleria.vandererf@sittard-geleen.n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www.pianoo.nl" TargetMode="External"/><Relationship Id="rId2" Type="http://schemas.openxmlformats.org/officeDocument/2006/relationships/numbering" Target="numbering.xml"/><Relationship Id="rId16" Type="http://schemas.openxmlformats.org/officeDocument/2006/relationships/hyperlink" Target="http://www.pianoo.n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pianoo.nl" TargetMode="Externa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dhvstyle\template\report\re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7F2165-07EF-4F5F-8739-A66E9BFC4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8</TotalTime>
  <Pages>19</Pages>
  <Words>3671</Words>
  <Characters>24816</Characters>
  <Application>Microsoft Office Word</Application>
  <DocSecurity>0</DocSecurity>
  <Lines>206</Lines>
  <Paragraphs>56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Report</vt:lpstr>
      <vt:lpstr>Report</vt:lpstr>
    </vt:vector>
  </TitlesOfParts>
  <Company>Royal HaskoningDHV</Company>
  <LinksUpToDate>false</LinksUpToDate>
  <CharactersWithSpaces>28431</CharactersWithSpaces>
  <SharedDoc>false</SharedDoc>
  <HLinks>
    <vt:vector size="6" baseType="variant">
      <vt:variant>
        <vt:i4>7798833</vt:i4>
      </vt:variant>
      <vt:variant>
        <vt:i4>178</vt:i4>
      </vt:variant>
      <vt:variant>
        <vt:i4>0</vt:i4>
      </vt:variant>
      <vt:variant>
        <vt:i4>5</vt:i4>
      </vt:variant>
      <vt:variant>
        <vt:lpwstr>http://www.commissievanaanbestedingsexperts.nl/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creator>DHV</dc:creator>
  <cp:lastModifiedBy>v.van.hees</cp:lastModifiedBy>
  <cp:revision>4</cp:revision>
  <cp:lastPrinted>2013-09-17T07:11:00Z</cp:lastPrinted>
  <dcterms:created xsi:type="dcterms:W3CDTF">2014-09-01T09:48:00Z</dcterms:created>
  <dcterms:modified xsi:type="dcterms:W3CDTF">2014-09-02T07:01:00Z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HV Housestyle Version">
    <vt:lpwstr>2.60.8</vt:lpwstr>
  </property>
  <property fmtid="{D5CDD505-2E9C-101B-9397-08002B2CF9AE}" pid="3" name="DHV Style Logo">
    <vt:bool>true</vt:bool>
  </property>
</Properties>
</file>